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F3B" w:rsidRDefault="00D61F3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61F3B" w:rsidRDefault="00D61F3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61F3B" w:rsidRDefault="00D61F3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61F3B" w:rsidRDefault="00D61F3B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61F3B" w:rsidRDefault="00D61F3B">
      <w:pPr>
        <w:rPr>
          <w:sz w:val="28"/>
          <w:szCs w:val="28"/>
        </w:rPr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61F3B" w:rsidRDefault="00D61F3B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D61F3B" w:rsidRDefault="00D61F3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D61F3B" w:rsidRDefault="00D61F3B">
      <w:pPr>
        <w:tabs>
          <w:tab w:val="left" w:pos="680"/>
          <w:tab w:val="left" w:pos="851"/>
        </w:tabs>
        <w:jc w:val="center"/>
      </w:pPr>
      <w:r>
        <w:rPr>
          <w:b/>
          <w:sz w:val="28"/>
          <w:szCs w:val="28"/>
        </w:rPr>
        <w:t>Статистика</w:t>
      </w:r>
    </w:p>
    <w:p w:rsidR="00D61F3B" w:rsidRDefault="00D61F3B">
      <w:pPr>
        <w:pStyle w:val="Style15"/>
        <w:tabs>
          <w:tab w:val="left" w:leader="underscore" w:pos="9856"/>
        </w:tabs>
        <w:ind w:firstLine="720"/>
      </w:pPr>
    </w:p>
    <w:p w:rsidR="00D61F3B" w:rsidRDefault="00D61F3B">
      <w:pPr>
        <w:pStyle w:val="Style12"/>
        <w:spacing w:line="100" w:lineRule="atLeast"/>
      </w:pPr>
    </w:p>
    <w:p w:rsidR="00D61F3B" w:rsidRDefault="00D61F3B">
      <w:pPr>
        <w:pStyle w:val="Style12"/>
        <w:spacing w:line="100" w:lineRule="atLeast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5"/>
        <w:gridCol w:w="6243"/>
      </w:tblGrid>
      <w:tr w:rsidR="00D61F3B">
        <w:trPr>
          <w:trHeight w:val="409"/>
        </w:trPr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524"/>
              </w:tabs>
              <w:jc w:val="left"/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sz w:val="28"/>
                <w:szCs w:val="28"/>
              </w:rPr>
              <w:t>38.03.04 Государственное и муниципальное управление</w:t>
            </w:r>
          </w:p>
        </w:tc>
      </w:tr>
      <w:tr w:rsidR="00D61F3B">
        <w:trPr>
          <w:trHeight w:val="402"/>
        </w:trPr>
        <w:tc>
          <w:tcPr>
            <w:tcW w:w="3645" w:type="dxa"/>
            <w:shd w:val="clear" w:color="auto" w:fill="FFFFFF"/>
          </w:tcPr>
          <w:p w:rsidR="001D5B76" w:rsidRDefault="001D5B7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1D5B76" w:rsidRDefault="001D5B7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D61F3B" w:rsidRDefault="00D61F3B">
            <w:pPr>
              <w:jc w:val="both"/>
            </w:pPr>
            <w:r>
              <w:rPr>
                <w:rStyle w:val="FontStyle53"/>
                <w:b w:val="0"/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D61F3B"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left"/>
            </w:pPr>
          </w:p>
        </w:tc>
        <w:tc>
          <w:tcPr>
            <w:tcW w:w="6243" w:type="dxa"/>
            <w:tcBorders>
              <w:top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D61F3B"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left"/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1D5B76" w:rsidRDefault="001D5B76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1D5B76" w:rsidRDefault="001D5B76">
      <w:pPr>
        <w:pStyle w:val="Style15"/>
        <w:tabs>
          <w:tab w:val="left" w:leader="underscore" w:pos="9768"/>
        </w:tabs>
      </w:pPr>
    </w:p>
    <w:p w:rsidR="001D5B76" w:rsidRDefault="001D5B76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116E6" w:rsidRDefault="001918BD" w:rsidP="001918BD">
      <w:pPr>
        <w:tabs>
          <w:tab w:val="left" w:pos="680"/>
          <w:tab w:val="left" w:pos="851"/>
        </w:tabs>
        <w:jc w:val="center"/>
      </w:pPr>
      <w:r>
        <w:t>202</w:t>
      </w:r>
      <w:r w:rsidR="007116E6">
        <w:t>5</w:t>
      </w:r>
    </w:p>
    <w:p w:rsidR="00D61F3B" w:rsidRDefault="007116E6" w:rsidP="007116E6">
      <w:pPr>
        <w:tabs>
          <w:tab w:val="left" w:pos="680"/>
          <w:tab w:val="left" w:pos="851"/>
        </w:tabs>
        <w:ind w:firstLine="567"/>
        <w:jc w:val="both"/>
      </w:pPr>
      <w:r>
        <w:br w:type="page"/>
      </w:r>
      <w:r w:rsidR="00D61F3B">
        <w:lastRenderedPageBreak/>
        <w:t xml:space="preserve">Рабочая программа дисциплины «Статистика»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D61F3B">
        <w:rPr>
          <w:color w:val="000000"/>
        </w:rPr>
        <w:t>38.03.04 Государственное и муниципальное управление</w:t>
      </w:r>
      <w:r w:rsidR="00D61F3B">
        <w:t>.</w:t>
      </w:r>
    </w:p>
    <w:p w:rsidR="00D61F3B" w:rsidRDefault="00D61F3B" w:rsidP="007116E6">
      <w:pPr>
        <w:ind w:firstLine="56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61F3B" w:rsidRDefault="00D61F3B" w:rsidP="007116E6">
      <w:pPr>
        <w:ind w:firstLine="567"/>
        <w:jc w:val="both"/>
      </w:pPr>
      <w:r>
        <w:t>Практическая подготовка реализуется на основе:</w:t>
      </w:r>
    </w:p>
    <w:p w:rsidR="00D61F3B" w:rsidRDefault="00D61F3B" w:rsidP="007116E6">
      <w:pPr>
        <w:shd w:val="clear" w:color="auto" w:fill="FFFFFF"/>
        <w:ind w:firstLine="567"/>
        <w:jc w:val="both"/>
      </w:pPr>
      <w: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D61F3B" w:rsidRDefault="00D61F3B" w:rsidP="007116E6">
      <w:pPr>
        <w:ind w:firstLine="567"/>
        <w:jc w:val="both"/>
      </w:pPr>
      <w: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 № АК-44/05вн).</w:t>
      </w:r>
    </w:p>
    <w:p w:rsidR="00D61F3B" w:rsidRDefault="00D61F3B" w:rsidP="007116E6">
      <w:pPr>
        <w:ind w:firstLine="567"/>
        <w:jc w:val="both"/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61F3B" w:rsidRDefault="007116E6" w:rsidP="007116E6">
      <w:pPr>
        <w:numPr>
          <w:ilvl w:val="0"/>
          <w:numId w:val="72"/>
        </w:numPr>
        <w:rPr>
          <w:b/>
          <w:bCs/>
          <w:i/>
          <w:iCs/>
        </w:rPr>
      </w:pPr>
      <w:bookmarkStart w:id="0" w:name="Bookmark"/>
      <w:bookmarkEnd w:id="0"/>
      <w:r>
        <w:br w:type="page"/>
      </w:r>
      <w:r w:rsidR="00D61F3B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D61F3B" w:rsidRDefault="00D61F3B">
      <w:pPr>
        <w:tabs>
          <w:tab w:val="left" w:pos="502"/>
        </w:tabs>
        <w:ind w:left="502"/>
        <w:rPr>
          <w:b/>
          <w:bCs/>
          <w:i/>
          <w:iCs/>
        </w:rPr>
      </w:pPr>
    </w:p>
    <w:tbl>
      <w:tblPr>
        <w:tblW w:w="0" w:type="auto"/>
        <w:tblInd w:w="-89" w:type="dxa"/>
        <w:tblLayout w:type="fixed"/>
        <w:tblLook w:val="0000" w:firstRow="0" w:lastRow="0" w:firstColumn="0" w:lastColumn="0" w:noHBand="0" w:noVBand="0"/>
      </w:tblPr>
      <w:tblGrid>
        <w:gridCol w:w="2551"/>
        <w:gridCol w:w="3402"/>
        <w:gridCol w:w="4222"/>
      </w:tblGrid>
      <w:tr w:rsidR="00D61F3B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D61F3B">
        <w:trPr>
          <w:trHeight w:val="4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ОПК-2. </w:t>
            </w:r>
          </w:p>
          <w:p w:rsidR="00D61F3B" w:rsidRDefault="00D61F3B">
            <w:pPr>
              <w:spacing w:line="100" w:lineRule="atLeast"/>
            </w:pPr>
            <w: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pacing w:line="100" w:lineRule="atLeast"/>
              <w:jc w:val="both"/>
            </w:pPr>
            <w:r>
              <w:t>ОПК-2.1</w:t>
            </w:r>
          </w:p>
          <w:p w:rsidR="00D61F3B" w:rsidRDefault="00D61F3B">
            <w:pPr>
              <w:spacing w:line="100" w:lineRule="atLeast"/>
              <w:jc w:val="both"/>
            </w:pPr>
            <w:r>
              <w:t>Знает: сущность приоритетов профессиональной деятельности, основных понятий, категорий, методов в области принятия управленческих решений; основные пути поиска управленческих решений;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деятельности; приоритеты профессиональной деятельности, принципы распределения полномочий, целеполагания, виды и методы планирования; показатели качества управления и способы его оценки, методы исследования социально-экономических процессов и формирования и реализации управленческих решений</w:t>
            </w:r>
          </w:p>
          <w:p w:rsidR="00D61F3B" w:rsidRDefault="00D61F3B">
            <w:pPr>
              <w:spacing w:line="100" w:lineRule="atLeast"/>
              <w:jc w:val="both"/>
            </w:pPr>
            <w:r>
              <w:t>ОПК-2.2</w:t>
            </w:r>
          </w:p>
          <w:p w:rsidR="00D61F3B" w:rsidRDefault="00D61F3B">
            <w:pPr>
              <w:spacing w:line="100" w:lineRule="atLeast"/>
              <w:jc w:val="both"/>
            </w:pPr>
            <w:r>
              <w:t>Умеет: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задач; определять приоритеты профессиональной деятельности,  разрабатывать и эффективно исполнять управленческие решения, в том числе в условиях неопределенности и рисков,  выбирать адекватные инструменты и технологии регулирующего воздействия при реализации управленческого решения; оценивать инструменты регулирующего воздействия и эффективность управленческих решений в сфере экономики;  вырабатывать решения с учетом неопределенности и риска; вырабатывать решения на основе критериев, показателей и регламентов, применяемых для оценки качества управления</w:t>
            </w:r>
          </w:p>
          <w:p w:rsidR="00D61F3B" w:rsidRDefault="00D61F3B">
            <w:pPr>
              <w:spacing w:line="100" w:lineRule="atLeast"/>
              <w:jc w:val="both"/>
            </w:pPr>
            <w:r>
              <w:t>ОПК-2.3</w:t>
            </w:r>
          </w:p>
          <w:p w:rsidR="00D61F3B" w:rsidRDefault="00D61F3B">
            <w:pPr>
              <w:spacing w:line="100" w:lineRule="atLeast"/>
              <w:jc w:val="both"/>
            </w:pPr>
            <w:r>
              <w:t>Владеет: понятийно-категориальным аппаратом; навыками определения приоритетов в области профессиональной деятельности, разработки и эффективного исполнения управленческих решений, в том числе в условиях неопределенности и рисков,  навыками применения адекватных инструментов и технологий регулирующего воздействия при реализации управленческого решения; навыками разработки планов развития территорий с учетом географических особенностей регионов; инструментами и технологиями реализации управленческих решений;  навыками сравнительного анализа программ социальной политики в различных регионах и обоснования управленческих решений в социальной сфере;  приемами организация контроля качества управленческих решений и осуществление административных процессов;  методами оценки последствий управленческих решений;</w:t>
            </w:r>
          </w:p>
          <w:p w:rsidR="00D61F3B" w:rsidRDefault="00D61F3B">
            <w:pPr>
              <w:spacing w:line="100" w:lineRule="atLeast"/>
              <w:jc w:val="both"/>
            </w:pPr>
            <w:r>
              <w:t xml:space="preserve"> подходами к сравнительному анализу качества государственного управления.</w:t>
            </w:r>
          </w:p>
        </w:tc>
        <w:tc>
          <w:tcPr>
            <w:tcW w:w="4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1F3B" w:rsidRDefault="00D61F3B">
            <w:pPr>
              <w:snapToGrid w:val="0"/>
              <w:jc w:val="both"/>
            </w:pPr>
          </w:p>
          <w:p w:rsidR="00D61F3B" w:rsidRDefault="00D61F3B">
            <w:pPr>
              <w:jc w:val="both"/>
            </w:pPr>
            <w:r>
              <w:t xml:space="preserve">Знать: </w:t>
            </w:r>
          </w:p>
          <w:p w:rsidR="00D61F3B" w:rsidRDefault="00D61F3B">
            <w:pPr>
              <w:jc w:val="both"/>
            </w:pPr>
            <w:r>
              <w:t xml:space="preserve">- </w:t>
            </w:r>
            <w:r>
              <w:rPr>
                <w:spacing w:val="-6"/>
              </w:rPr>
              <w:t xml:space="preserve"> методы сбора, обработки и анализа данных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>-  проводить статистическую обработку и анализ информации, необходимой для принятия обоснованных решений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 xml:space="preserve">Владеть: 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>-  навыками сбора информации, проверки достоверности, полноты, актуальности данных</w:t>
            </w:r>
          </w:p>
          <w:p w:rsidR="00D61F3B" w:rsidRDefault="00D61F3B">
            <w:pPr>
              <w:tabs>
                <w:tab w:val="left" w:pos="851"/>
              </w:tabs>
            </w:pPr>
            <w:r>
              <w:t>- навыками интерпретации полученных результатов анализа.</w:t>
            </w:r>
          </w:p>
        </w:tc>
      </w:tr>
      <w:tr w:rsidR="00D61F3B">
        <w:trPr>
          <w:trHeight w:val="416"/>
        </w:trPr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ПК-3 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D61F3B" w:rsidRDefault="00D61F3B">
            <w:r>
              <w:t>власти, государственных и</w:t>
            </w:r>
          </w:p>
          <w:p w:rsidR="00D61F3B" w:rsidRDefault="00D61F3B">
            <w:r>
              <w:t xml:space="preserve">муниципальных  предприятий и учреждений, политических партий, общественно-политических, коммерческих и некоммерческих организаций 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pacing w:line="100" w:lineRule="atLeast"/>
            </w:pPr>
            <w:r>
              <w:t>ПК-3.1</w:t>
            </w:r>
          </w:p>
          <w:p w:rsidR="00D61F3B" w:rsidRDefault="00D61F3B">
            <w:pPr>
              <w:spacing w:line="100" w:lineRule="atLeast"/>
            </w:pPr>
            <w:r>
              <w:t>Знает: методы и принципы планирования деятельности органов государственного, регионального и муниципального управления; принципы контрольно-ревизионной работы органов власти и органов МСУ; понятия, виды и методы оценки деятельности органов власти; законодательство, регулирующее оценку эффективности органов власти и органов МСУ; основы построения, расчета и анализа системы статистических показателей, характеризующих деятельность хозяйствующих субъектов на микро- и макроуровнях;</w:t>
            </w:r>
          </w:p>
          <w:p w:rsidR="00D61F3B" w:rsidRDefault="00D61F3B">
            <w:pPr>
              <w:spacing w:line="100" w:lineRule="atLeast"/>
            </w:pPr>
            <w:r>
              <w:t>ПК-3.2</w:t>
            </w:r>
          </w:p>
          <w:p w:rsidR="00D61F3B" w:rsidRDefault="00D61F3B">
            <w:pPr>
              <w:spacing w:line="100" w:lineRule="atLeast"/>
            </w:pPr>
            <w:r>
              <w:t xml:space="preserve">Умеет: оценивать эффективность деятельности органов исполнительной власти субъектов РФ и муниципальных органов власти; устанавливать классификационные и </w:t>
            </w:r>
            <w:proofErr w:type="spellStart"/>
            <w:r>
              <w:t>группировочные</w:t>
            </w:r>
            <w:proofErr w:type="spellEnd"/>
            <w:r>
              <w:t xml:space="preserve"> признаки, собирать эмпирические и экспериментальные данные по полученному заданию и осуществлять их первичную обработку и анализ; выявлять тенденции изменения социально-экономических показателей</w:t>
            </w:r>
          </w:p>
          <w:p w:rsidR="00D61F3B" w:rsidRDefault="00D61F3B">
            <w:pPr>
              <w:spacing w:line="100" w:lineRule="atLeast"/>
            </w:pPr>
            <w:r>
              <w:t>ПК-3.3</w:t>
            </w:r>
          </w:p>
          <w:p w:rsidR="00D61F3B" w:rsidRDefault="00D61F3B">
            <w:pPr>
              <w:spacing w:line="100" w:lineRule="atLeast"/>
            </w:pPr>
            <w:r>
              <w:t>Владеет: навыками количественного и качественного анализа при оценке состояния экономической, социальной, политической среды, деятельности органов власти, государственных и муниципальных  предприятий и учреждений, политических партий, общественно-политических, коммерческих и некоммерческих организаций; методологией разработки планов социально-экономического развития территорий методами отбора стратегических приоритетов разработки проектов и целевых программ</w:t>
            </w:r>
          </w:p>
        </w:tc>
        <w:tc>
          <w:tcPr>
            <w:tcW w:w="4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</w:tbl>
    <w:p w:rsidR="00D61F3B" w:rsidRDefault="00D61F3B">
      <w:pPr>
        <w:tabs>
          <w:tab w:val="left" w:pos="6131"/>
        </w:tabs>
        <w:ind w:left="142"/>
        <w:jc w:val="both"/>
        <w:rPr>
          <w:b/>
          <w:bCs/>
          <w:iCs/>
        </w:rPr>
      </w:pPr>
    </w:p>
    <w:p w:rsidR="00D61F3B" w:rsidRDefault="00D61F3B" w:rsidP="007116E6">
      <w:pPr>
        <w:pStyle w:val="15"/>
        <w:numPr>
          <w:ilvl w:val="0"/>
          <w:numId w:val="72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D61F3B" w:rsidRDefault="00D61F3B">
      <w:pPr>
        <w:ind w:firstLine="142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61F3B" w:rsidRDefault="00D61F3B">
      <w:pPr>
        <w:ind w:right="1" w:firstLine="48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D61F3B" w:rsidRDefault="00D61F3B">
      <w:pPr>
        <w:ind w:firstLine="142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</w:t>
      </w:r>
    </w:p>
    <w:p w:rsidR="00D61F3B" w:rsidRDefault="00D61F3B">
      <w:pPr>
        <w:ind w:firstLine="142"/>
        <w:jc w:val="both"/>
      </w:pPr>
      <w:r>
        <w:t>коммуникативный</w:t>
      </w:r>
    </w:p>
    <w:p w:rsidR="00D61F3B" w:rsidRDefault="00D61F3B">
      <w:pPr>
        <w:ind w:firstLine="142"/>
        <w:jc w:val="both"/>
      </w:pPr>
      <w:r>
        <w:t>проектный</w:t>
      </w:r>
    </w:p>
    <w:p w:rsidR="00D61F3B" w:rsidRDefault="00D61F3B">
      <w:pPr>
        <w:shd w:val="clear" w:color="auto" w:fill="FFFFFF"/>
        <w:ind w:firstLine="142"/>
        <w:jc w:val="both"/>
      </w:pPr>
      <w:r>
        <w:t>организационно-управленческий.</w:t>
      </w:r>
    </w:p>
    <w:p w:rsidR="00D61F3B" w:rsidRDefault="00D61F3B">
      <w:pPr>
        <w:ind w:firstLine="142"/>
        <w:jc w:val="both"/>
      </w:pPr>
    </w:p>
    <w:p w:rsidR="00D61F3B" w:rsidRDefault="00D61F3B">
      <w:pPr>
        <w:pStyle w:val="32"/>
        <w:spacing w:line="100" w:lineRule="atLeast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D61F3B" w:rsidRDefault="00D61F3B">
      <w:pPr>
        <w:pStyle w:val="32"/>
        <w:spacing w:line="100" w:lineRule="atLeast"/>
        <w:ind w:firstLine="720"/>
        <w:jc w:val="both"/>
        <w:rPr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1967"/>
        <w:gridCol w:w="2393"/>
        <w:gridCol w:w="2835"/>
        <w:gridCol w:w="2945"/>
      </w:tblGrid>
      <w:tr w:rsidR="00D61F3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Код компетенции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Параллельно осваиваемые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Последующие дисциплины</w:t>
            </w:r>
          </w:p>
        </w:tc>
      </w:tr>
      <w:tr w:rsidR="00D61F3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shd w:val="clear" w:color="auto" w:fill="FFFFFF"/>
              </w:rPr>
            </w:pPr>
            <w:r>
              <w:t>ОПК-2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Теория менеджмента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Основы государственного и муниципального управления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Основы проектной деятельности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</w:pPr>
            <w:r>
              <w:rPr>
                <w:shd w:val="clear" w:color="auto" w:fill="FFFFFF"/>
              </w:rPr>
              <w:t>Социально-экономическая география</w:t>
            </w:r>
            <w:r>
              <w:rPr>
                <w:shd w:val="clear" w:color="auto" w:fill="FFFFFF"/>
              </w:rPr>
              <w:tab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Маркетинг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Управление человеческими ресурсами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Методы принятия управленческих решений</w:t>
            </w:r>
          </w:p>
          <w:p w:rsidR="00D61F3B" w:rsidRDefault="00D61F3B">
            <w:pPr>
              <w:jc w:val="both"/>
            </w:pPr>
            <w:r>
              <w:rPr>
                <w:shd w:val="clear" w:color="auto" w:fill="FFFFFF"/>
              </w:rPr>
              <w:t>Стратегический менеджмент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jc w:val="both"/>
            </w:pPr>
            <w:r>
              <w:t>Организационно-управленческая практика</w:t>
            </w:r>
            <w:r>
              <w:tab/>
            </w:r>
          </w:p>
          <w:p w:rsidR="00D61F3B" w:rsidRDefault="00D61F3B">
            <w:pPr>
              <w:jc w:val="both"/>
            </w:pPr>
            <w:r>
              <w:t>Преддипломная практика</w:t>
            </w:r>
            <w:r>
              <w:tab/>
            </w:r>
          </w:p>
          <w:p w:rsidR="00D61F3B" w:rsidRDefault="00D61F3B">
            <w:pPr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61F3B">
        <w:tc>
          <w:tcPr>
            <w:tcW w:w="1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ПК-3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t>Государственные и муниципальные финансы</w:t>
            </w:r>
          </w:p>
          <w:p w:rsidR="00D61F3B" w:rsidRDefault="00D61F3B">
            <w:pPr>
              <w:snapToGrid w:val="0"/>
            </w:pPr>
            <w:r>
              <w:t>Бухгалтерский учет в бюджетных учреждениях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Налоги и налогообложение</w:t>
            </w:r>
          </w:p>
          <w:p w:rsidR="00D61F3B" w:rsidRDefault="00D61F3B">
            <w:pPr>
              <w:snapToGrid w:val="0"/>
            </w:pPr>
            <w:r>
              <w:t>Управление государственной и муниципальной собственностью</w:t>
            </w:r>
          </w:p>
          <w:p w:rsidR="00D61F3B" w:rsidRDefault="00D61F3B">
            <w:pPr>
              <w:snapToGrid w:val="0"/>
              <w:jc w:val="both"/>
            </w:pPr>
            <w:r>
              <w:t>Управление природопользованием в регионе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Эффективность деятельности региональных органов власти и органов МСУ</w:t>
            </w:r>
          </w:p>
          <w:p w:rsidR="00D61F3B" w:rsidRDefault="00D61F3B">
            <w:pPr>
              <w:snapToGrid w:val="0"/>
              <w:jc w:val="both"/>
            </w:pPr>
            <w:r>
              <w:t>Региональное управление и стратегическое развитие территорий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Управление жилищным хозяйством и коммунальной инфраструктурой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Социально-демографические вопросы развития регионов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Социально-экономическое прогнозирование и планирование  на региональном и муниципальном уровне</w:t>
            </w:r>
          </w:p>
          <w:p w:rsidR="00D61F3B" w:rsidRDefault="00D61F3B">
            <w:pPr>
              <w:snapToGrid w:val="0"/>
              <w:jc w:val="both"/>
            </w:pPr>
            <w:r>
              <w:t>Организационно-управленческая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Преддипломная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Проектно-технологическая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</w:tc>
      </w:tr>
    </w:tbl>
    <w:p w:rsidR="00D61F3B" w:rsidRDefault="00D61F3B">
      <w:pPr>
        <w:ind w:firstLine="709"/>
        <w:jc w:val="both"/>
        <w:rPr>
          <w:shd w:val="clear" w:color="auto" w:fill="FFFF00"/>
        </w:rPr>
      </w:pPr>
    </w:p>
    <w:p w:rsidR="00D61F3B" w:rsidRDefault="00D61F3B">
      <w:pPr>
        <w:ind w:firstLine="709"/>
        <w:jc w:val="both"/>
        <w:rPr>
          <w:shd w:val="clear" w:color="auto" w:fill="FFFFFF"/>
        </w:rPr>
      </w:pPr>
      <w:r>
        <w:t xml:space="preserve">Дисциплина «Статистика»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проектных заданий. </w:t>
      </w:r>
    </w:p>
    <w:p w:rsidR="00D61F3B" w:rsidRDefault="00D61F3B">
      <w:pPr>
        <w:shd w:val="clear" w:color="auto" w:fill="FFFFFF"/>
        <w:ind w:firstLine="709"/>
        <w:jc w:val="both"/>
      </w:pPr>
      <w:r>
        <w:rPr>
          <w:shd w:val="clear" w:color="auto" w:fill="FFFFFF"/>
        </w:rPr>
        <w:t>Дисциплина «Статистика» в рамках воспитательной работы направлена на формирование у обучающихся знания правовых основ и законов, умения самостоятельно мыслить, развивает творчество, профессиональных умений творчески развитой личности, системы осознанных знаний, ответственности за выполнение учебно-производственных заданий и т.д.</w:t>
      </w:r>
    </w:p>
    <w:p w:rsidR="00D61F3B" w:rsidRDefault="00D61F3B">
      <w:pPr>
        <w:ind w:firstLine="567"/>
        <w:jc w:val="both"/>
        <w:rPr>
          <w:shd w:val="clear" w:color="auto" w:fill="FFFF00"/>
        </w:rPr>
      </w:pPr>
      <w:r>
        <w:t>Этапы формирования компетенций отражены в траектории формирования компетенций (Приложение к ОПОП).</w:t>
      </w:r>
    </w:p>
    <w:p w:rsidR="00D61F3B" w:rsidRDefault="00D61F3B">
      <w:pPr>
        <w:ind w:firstLine="709"/>
        <w:jc w:val="both"/>
        <w:rPr>
          <w:shd w:val="clear" w:color="auto" w:fill="FFFF00"/>
        </w:rPr>
      </w:pPr>
    </w:p>
    <w:p w:rsidR="00D61F3B" w:rsidRDefault="00D61F3B" w:rsidP="007116E6">
      <w:pPr>
        <w:pStyle w:val="15"/>
        <w:numPr>
          <w:ilvl w:val="0"/>
          <w:numId w:val="7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D61F3B" w:rsidRDefault="00D61F3B">
      <w:pPr>
        <w:pStyle w:val="15"/>
        <w:jc w:val="both"/>
        <w:rPr>
          <w:b/>
          <w:i/>
        </w:rPr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"/>
        <w:gridCol w:w="5869"/>
        <w:gridCol w:w="1801"/>
        <w:gridCol w:w="1577"/>
        <w:gridCol w:w="12"/>
        <w:gridCol w:w="38"/>
        <w:gridCol w:w="20"/>
      </w:tblGrid>
      <w:tr w:rsidR="00D61F3B">
        <w:trPr>
          <w:gridAfter w:val="1"/>
          <w:wAfter w:w="20" w:type="dxa"/>
          <w:trHeight w:hRule="exact" w:val="590"/>
        </w:trPr>
        <w:tc>
          <w:tcPr>
            <w:tcW w:w="61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3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  <w:tc>
          <w:tcPr>
            <w:tcW w:w="50" w:type="dxa"/>
            <w:gridSpan w:val="2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hRule="exact" w:val="590"/>
        </w:trPr>
        <w:tc>
          <w:tcPr>
            <w:tcW w:w="61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</w:t>
            </w:r>
          </w:p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jc w:val="center"/>
            </w:pPr>
          </w:p>
        </w:tc>
      </w:tr>
      <w:tr w:rsidR="00D61F3B" w:rsidTr="00D421EF">
        <w:trPr>
          <w:gridAfter w:val="1"/>
          <w:wAfter w:w="20" w:type="dxa"/>
          <w:trHeight w:hRule="exact" w:val="312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color w:val="000000"/>
              </w:rPr>
              <w:t>4/144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hRule="exact" w:val="289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5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val="23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8</w:t>
            </w: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34 (6*)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18(3*)</w:t>
            </w: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Консультации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lang w:val="en-US"/>
              </w:rPr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Курсовая работа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lang w:val="en-US"/>
              </w:rPr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</w:tr>
      <w:tr w:rsidR="00D61F3B" w:rsidTr="00D421EF">
        <w:trPr>
          <w:gridAfter w:val="1"/>
          <w:wAfter w:w="20" w:type="dxa"/>
          <w:trHeight w:hRule="exact" w:val="363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90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116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</w:tbl>
    <w:p w:rsidR="00D61F3B" w:rsidRDefault="00D61F3B">
      <w:pPr>
        <w:ind w:left="360"/>
        <w:jc w:val="both"/>
      </w:pPr>
    </w:p>
    <w:p w:rsidR="00D61F3B" w:rsidRDefault="00D61F3B" w:rsidP="007116E6">
      <w:pPr>
        <w:pStyle w:val="15"/>
        <w:numPr>
          <w:ilvl w:val="0"/>
          <w:numId w:val="7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61F3B" w:rsidRDefault="00D61F3B">
      <w:pPr>
        <w:pStyle w:val="15"/>
        <w:ind w:left="502"/>
        <w:jc w:val="both"/>
        <w:rPr>
          <w:b/>
          <w:i/>
        </w:rPr>
      </w:pPr>
    </w:p>
    <w:p w:rsidR="00D61F3B" w:rsidRDefault="00D61F3B">
      <w:pPr>
        <w:pStyle w:val="15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D61F3B" w:rsidRDefault="00D61F3B">
      <w:pPr>
        <w:pStyle w:val="15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D61F3B" w:rsidRDefault="00D61F3B">
      <w:pPr>
        <w:pStyle w:val="15"/>
        <w:ind w:left="1724"/>
        <w:jc w:val="both"/>
        <w:rPr>
          <w:b/>
        </w:rPr>
      </w:pPr>
    </w:p>
    <w:tbl>
      <w:tblPr>
        <w:tblW w:w="0" w:type="auto"/>
        <w:tblInd w:w="-1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2708"/>
        <w:gridCol w:w="1172"/>
        <w:gridCol w:w="1034"/>
        <w:gridCol w:w="839"/>
        <w:gridCol w:w="1132"/>
        <w:gridCol w:w="960"/>
        <w:gridCol w:w="56"/>
        <w:gridCol w:w="40"/>
        <w:gridCol w:w="40"/>
        <w:gridCol w:w="22"/>
      </w:tblGrid>
      <w:tr w:rsidR="00D61F3B">
        <w:trPr>
          <w:gridAfter w:val="1"/>
          <w:wAfter w:w="22" w:type="dxa"/>
          <w:trHeight w:hRule="exact" w:val="573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Виды учебной работы (в часах)</w:t>
            </w:r>
          </w:p>
        </w:tc>
        <w:tc>
          <w:tcPr>
            <w:tcW w:w="56" w:type="dxa"/>
            <w:tcBorders>
              <w:left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336578">
        <w:trPr>
          <w:gridAfter w:val="1"/>
          <w:wAfter w:w="22" w:type="dxa"/>
          <w:trHeight w:hRule="exact" w:val="573"/>
        </w:trPr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  <w:p w:rsidR="00D61F3B" w:rsidRDefault="00D61F3B">
            <w:pPr>
              <w:jc w:val="center"/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4(4*)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6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4(2*)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7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8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 xml:space="preserve">4 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jc w:val="both"/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Итого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34(6*)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90</w:t>
            </w:r>
          </w:p>
        </w:tc>
      </w:tr>
    </w:tbl>
    <w:p w:rsidR="00D61F3B" w:rsidRDefault="00D61F3B">
      <w:pPr>
        <w:ind w:left="360"/>
        <w:jc w:val="both"/>
      </w:pPr>
      <w:r>
        <w:t>*-</w:t>
      </w:r>
      <w:r>
        <w:rPr>
          <w:shd w:val="clear" w:color="auto" w:fill="FFFFFF"/>
        </w:rPr>
        <w:t xml:space="preserve"> реализуется в форме практической подготовки </w:t>
      </w:r>
    </w:p>
    <w:p w:rsidR="00D61F3B" w:rsidRDefault="00D61F3B">
      <w:pPr>
        <w:ind w:left="360"/>
        <w:jc w:val="both"/>
      </w:pPr>
    </w:p>
    <w:p w:rsidR="00D61F3B" w:rsidRDefault="00D61F3B">
      <w:pPr>
        <w:pStyle w:val="15"/>
        <w:numPr>
          <w:ilvl w:val="2"/>
          <w:numId w:val="6"/>
        </w:numPr>
        <w:jc w:val="both"/>
      </w:pPr>
      <w:r>
        <w:rPr>
          <w:b/>
        </w:rPr>
        <w:t>Очно-заочная форма обучения</w:t>
      </w:r>
    </w:p>
    <w:tbl>
      <w:tblPr>
        <w:tblW w:w="0" w:type="auto"/>
        <w:tblInd w:w="-1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2708"/>
        <w:gridCol w:w="1172"/>
        <w:gridCol w:w="1034"/>
        <w:gridCol w:w="839"/>
        <w:gridCol w:w="140"/>
        <w:gridCol w:w="1952"/>
        <w:gridCol w:w="23"/>
        <w:gridCol w:w="34"/>
        <w:gridCol w:w="40"/>
        <w:gridCol w:w="40"/>
        <w:gridCol w:w="132"/>
      </w:tblGrid>
      <w:tr w:rsidR="00D61F3B" w:rsidTr="00D421EF">
        <w:trPr>
          <w:gridAfter w:val="1"/>
          <w:wAfter w:w="132" w:type="dxa"/>
          <w:trHeight w:hRule="exact" w:val="573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Виды учебной работы (в часах)</w:t>
            </w:r>
          </w:p>
        </w:tc>
        <w:tc>
          <w:tcPr>
            <w:tcW w:w="57" w:type="dxa"/>
            <w:gridSpan w:val="2"/>
            <w:tcBorders>
              <w:left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D87B97">
        <w:trPr>
          <w:gridAfter w:val="1"/>
          <w:wAfter w:w="132" w:type="dxa"/>
          <w:trHeight w:hRule="exact" w:val="573"/>
        </w:trPr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rPr>
                <w:b/>
              </w:rPr>
              <w:t>Самостоятельная работа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2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2(1*)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6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2(2*)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7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8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12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jc w:val="both"/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Итого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116</w:t>
            </w:r>
          </w:p>
        </w:tc>
      </w:tr>
    </w:tbl>
    <w:p w:rsidR="00D61F3B" w:rsidRDefault="00D61F3B">
      <w:pPr>
        <w:ind w:left="360"/>
        <w:jc w:val="both"/>
      </w:pPr>
      <w:r>
        <w:t>*-</w:t>
      </w:r>
      <w:r>
        <w:rPr>
          <w:shd w:val="clear" w:color="auto" w:fill="FFFFFF"/>
        </w:rPr>
        <w:t xml:space="preserve">  реализуется в форме практической подготовки</w:t>
      </w:r>
    </w:p>
    <w:p w:rsidR="00D61F3B" w:rsidRDefault="00D61F3B">
      <w:pPr>
        <w:widowControl w:val="0"/>
        <w:jc w:val="both"/>
      </w:pPr>
    </w:p>
    <w:p w:rsidR="00D61F3B" w:rsidRDefault="00D61F3B">
      <w:pPr>
        <w:numPr>
          <w:ilvl w:val="1"/>
          <w:numId w:val="7"/>
        </w:numPr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D61F3B" w:rsidRDefault="00D61F3B">
      <w:pPr>
        <w:ind w:left="1440"/>
        <w:jc w:val="center"/>
        <w:rPr>
          <w:b/>
        </w:rPr>
      </w:pPr>
    </w:p>
    <w:p w:rsidR="00D61F3B" w:rsidRDefault="00D61F3B">
      <w:pPr>
        <w:numPr>
          <w:ilvl w:val="2"/>
          <w:numId w:val="7"/>
        </w:numPr>
      </w:pPr>
      <w:r>
        <w:rPr>
          <w:b/>
        </w:rPr>
        <w:t>Содержание лекционного курса</w:t>
      </w:r>
    </w:p>
    <w:p w:rsidR="00D61F3B" w:rsidRDefault="00D61F3B">
      <w:pPr>
        <w:jc w:val="center"/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683"/>
        <w:gridCol w:w="2463"/>
        <w:gridCol w:w="6535"/>
      </w:tblGrid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Статистическое наблюдение как первый этап исследования.  Классификация форм, видов и способов статистического наблюдения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</w:pPr>
            <w:r>
              <w:t>2.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tabs>
                <w:tab w:val="left" w:pos="851"/>
              </w:tabs>
              <w:ind w:left="-28"/>
              <w:jc w:val="both"/>
            </w:pPr>
            <w:r>
              <w:t>Понятие о статистической сводке. Статистические группировки и их виды. Статистические таблицы и классификация статистических графиков</w:t>
            </w:r>
          </w:p>
        </w:tc>
      </w:tr>
      <w:tr w:rsidR="00D61F3B">
        <w:trPr>
          <w:trHeight w:val="96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A"/>
              </w:rPr>
            </w:pPr>
            <w:r>
              <w:t>Обобщающие статистические показатели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Абсолютные величины.  Относительные величины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Pr="003620C5" w:rsidRDefault="00D61F3B">
            <w:pPr>
              <w:rPr>
                <w:color w:val="00000A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 w:rsidRPr="003620C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Сущность и значение средних величин. Виды (формы) средних величин. Структурные средние: мода и медиана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A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A"/>
              </w:rPr>
              <w:t>Понятие о рядах динамики. Их классификация. Сопоставимость уровней и смыкание рядов динамики. Основные показатели изменения уровней ряда динамики. Методы выявления основной тенденции (тренда) в рядах динамики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</w:rPr>
            </w:pPr>
            <w:r>
              <w:t>Индексы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0"/>
              </w:rPr>
              <w:t>Общие понятия о статистических индексах. Агрегатная форма общего индекса. Средние индексы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Понятие о выборочном наблюдении. Способы формирования выборочной совокупности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Взаимосвязи показателей социально-экономических явлений.  Применение парной регрессии на основе метода наименьших квадратов и метода группировок. Показатели тесноты связи между двумя количественными признаками. Показатели тесноты связи между двумя качественными признаками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 (СНС)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Классификация, классификатор, номенклатура. Классификационные группировки иерархические и </w:t>
            </w:r>
            <w:proofErr w:type="spellStart"/>
            <w:r>
              <w:t>фасетные</w:t>
            </w:r>
            <w:proofErr w:type="spellEnd"/>
            <w:r>
              <w:t>.  Общероссийские классификаторы:</w:t>
            </w:r>
          </w:p>
          <w:p w:rsidR="00D61F3B" w:rsidRDefault="00D61F3B">
            <w:r>
              <w:t xml:space="preserve">1) ОКПО — предприятий и организаций; 2)ОКИСЗН — информации по социальной защите населения; 3)ОКП —  продукции; 4)ОКОГУ  —   органов государственной власти и управления; 5)ОКУД —  управленческой документации; 6)ОКЭР —  экономических регионов; 7)ОКИН —  информации о населении; 8)ОКУН — услуг населению; 9)ОКАТО — объектов административно-территориального деления. </w:t>
            </w:r>
          </w:p>
          <w:p w:rsidR="00D61F3B" w:rsidRDefault="00D61F3B">
            <w:r>
              <w:t xml:space="preserve">Основные группировки СНС: 1)институциональных единиц по секторам экономики; 2)заведений по отраслям экономики; 3)экономических операций; 4)активов и пассивов; 5)товаров и услуг. </w:t>
            </w:r>
          </w:p>
        </w:tc>
      </w:tr>
    </w:tbl>
    <w:p w:rsidR="00D61F3B" w:rsidRDefault="00D61F3B">
      <w:pPr>
        <w:jc w:val="center"/>
      </w:pPr>
    </w:p>
    <w:p w:rsidR="00D61F3B" w:rsidRDefault="00D61F3B">
      <w:r>
        <w:rPr>
          <w:b/>
        </w:rPr>
        <w:t>4.2.2. Содержание практических занятий</w:t>
      </w:r>
    </w:p>
    <w:p w:rsidR="00D61F3B" w:rsidRDefault="00D61F3B">
      <w:pPr>
        <w:jc w:val="center"/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816"/>
        <w:gridCol w:w="2410"/>
        <w:gridCol w:w="6455"/>
      </w:tblGrid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Статистическое наблюдение как первый этап исследования.  Классификация форм, видов и способов статистического наблюдения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tabs>
                <w:tab w:val="left" w:pos="851"/>
              </w:tabs>
              <w:ind w:left="-28"/>
              <w:jc w:val="both"/>
            </w:pPr>
            <w:r>
              <w:t>Понятие о статистической сводке. Статистические группировки и их виды. Статистические таблицы и классификация статистических графиков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A"/>
              </w:rPr>
            </w:pPr>
            <w:r>
              <w:t>Обобщающие статистические показатели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Абсолютные величины.  Относительные величины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Pr="003620C5" w:rsidRDefault="00D61F3B">
            <w:pPr>
              <w:rPr>
                <w:color w:val="00000A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 w:rsidRPr="003620C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Сущность и значение средних величин. Виды (формы) средних величин. Структурные средние: мода и медиана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A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A"/>
              </w:rPr>
              <w:t>Понятие о рядах динамики. Их классификация. Сопоставимость уровней и смыкание рядов динамики. Основные показатели изменения уровней ряда динамики. Методы выявления основной тенденции (тренда) в рядах динамики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</w:rPr>
            </w:pPr>
            <w:r>
              <w:t>Индексы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0"/>
              </w:rPr>
              <w:t>Общие понятия о статистических индексах. Агрегатная форма общего индекса. Средние индексы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Понятие о выборочном наблюдении. Способы формирования выборочной совокупности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Взаимосвязи показателей социально-экономических явлений.  Применение парной регрессии на основе метода наименьших квадратов и метода группировок. Показатели тесноты связи между двумя количественными признаками. Показатели тесноты связи между двумя качественными признаками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Классификация, классификатор, номенклатура. Классификационные группировки иерархические и </w:t>
            </w:r>
            <w:proofErr w:type="spellStart"/>
            <w:r>
              <w:t>фасетные</w:t>
            </w:r>
            <w:proofErr w:type="spellEnd"/>
            <w:r>
              <w:t>.  Общероссийские классификаторы:</w:t>
            </w:r>
          </w:p>
          <w:p w:rsidR="00D61F3B" w:rsidRDefault="00D61F3B">
            <w:r>
              <w:t xml:space="preserve">1) ОКПО — предприятий и организаций; 2)ОКИСЗН — информации по социальной защите населения; 3)ОКП —  продукции; 4)ОКОГУ  —   органов государственной власти и управления; 5)ОКУД —  управленческой документации; 6)ОКЭР —  экономических регионов; 7)ОКИН —  информации о населении; 8)ОКУН — услуг населению; 9)ОКАТО — объектов административно-территориального деления. </w:t>
            </w:r>
          </w:p>
          <w:p w:rsidR="00D61F3B" w:rsidRDefault="00D61F3B">
            <w:r>
              <w:t xml:space="preserve">Основные группировки СНС: 1)институциональных единиц по секторам экономики; 2)заведений по отраслям экономики; 3)экономических операций; 4)активов и пассивов; 5)товаров и услуг. </w:t>
            </w:r>
          </w:p>
        </w:tc>
      </w:tr>
    </w:tbl>
    <w:p w:rsidR="00D61F3B" w:rsidRDefault="00D61F3B">
      <w:pPr>
        <w:jc w:val="both"/>
        <w:rPr>
          <w:b/>
          <w:bCs/>
          <w:i/>
          <w:iCs/>
        </w:rPr>
      </w:pPr>
    </w:p>
    <w:p w:rsidR="00D61F3B" w:rsidRDefault="00D61F3B">
      <w:pPr>
        <w:rPr>
          <w:b/>
          <w:bCs/>
          <w:iCs/>
        </w:rPr>
      </w:pPr>
      <w:r>
        <w:rPr>
          <w:b/>
          <w:shd w:val="clear" w:color="auto" w:fill="FFFFFF"/>
        </w:rPr>
        <w:t xml:space="preserve">4.2.3. Содержание самостоятельной работы </w:t>
      </w:r>
    </w:p>
    <w:p w:rsidR="00D61F3B" w:rsidRDefault="00D61F3B">
      <w:pPr>
        <w:ind w:left="360"/>
        <w:jc w:val="both"/>
        <w:rPr>
          <w:b/>
          <w:bCs/>
          <w:iCs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816"/>
        <w:gridCol w:w="2410"/>
        <w:gridCol w:w="6455"/>
      </w:tblGrid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7116E6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hyperlink r:id="rId5" w:history="1">
              <w:r w:rsidR="00D61F3B">
                <w:rPr>
                  <w:rStyle w:val="a5"/>
                  <w:color w:val="000000"/>
                  <w:shd w:val="clear" w:color="auto" w:fill="FFFFFF"/>
                </w:rPr>
                <w:t>https://rosstat.gov.ru/about</w:t>
              </w:r>
            </w:hyperlink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деятельностью и историей Росстата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История российской статистики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Что такое Росстат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Структура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Полномочия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Стратегия Росстата 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rPr>
                <w:color w:val="000000"/>
                <w:shd w:val="clear" w:color="auto" w:fill="FFFFFF"/>
              </w:rPr>
            </w:pPr>
            <w:r>
              <w:t>Сводка и группировка статистических данных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3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0"/>
                <w:shd w:val="clear" w:color="auto" w:fill="FFFFFF"/>
              </w:rPr>
            </w:pPr>
            <w:r>
              <w:t>Обобщающие статистические показатели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5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6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ind w:firstLine="28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9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>Индексы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10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 xml:space="preserve">Выборочное наблюдение в статистических исследованиях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rStyle w:val="a5"/>
                <w:color w:val="000000"/>
                <w:u w:val="none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7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Минашкин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, Н. А.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Садовникова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</w:t>
            </w:r>
            <w:r>
              <w:rPr>
                <w:rStyle w:val="a5"/>
                <w:color w:val="000000"/>
                <w:shd w:val="clear" w:color="auto" w:fill="FFFFFF"/>
              </w:rPr>
              <w:t>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>Статистическое изучение взаимосвязи показателей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rStyle w:val="a5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8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</w:pPr>
            <w:r>
              <w:rPr>
                <w:rStyle w:val="a5"/>
                <w:color w:val="000000"/>
                <w:shd w:val="clear" w:color="auto" w:fill="FFFFFF"/>
              </w:rPr>
              <w:t>Т</w:t>
            </w:r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еория статистики : учебное пособие / В. Г.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Минашкин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, Н. А.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Садовникова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</w:t>
            </w:r>
            <w:r>
              <w:rPr>
                <w:rStyle w:val="a5"/>
                <w:color w:val="000000"/>
                <w:shd w:val="clear" w:color="auto" w:fill="FFFFFF"/>
              </w:rPr>
              <w:t>: http://www.iprbookshop.ru/10868.html</w:t>
            </w:r>
          </w:p>
          <w:p w:rsidR="00D61F3B" w:rsidRDefault="00D61F3B">
            <w:pPr>
              <w:ind w:firstLine="426"/>
            </w:pPr>
          </w:p>
          <w:p w:rsidR="00D61F3B" w:rsidRDefault="00D61F3B">
            <w:pPr>
              <w:ind w:firstLine="426"/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ind w:left="28"/>
              <w:jc w:val="both"/>
            </w:pPr>
            <w:r>
              <w:t xml:space="preserve">Ознакомиться с </w:t>
            </w:r>
            <w:r>
              <w:rPr>
                <w:color w:val="0E2D47"/>
              </w:rPr>
              <w:t>Официальной статистической методологией</w:t>
            </w:r>
          </w:p>
          <w:p w:rsidR="00D61F3B" w:rsidRDefault="007116E6">
            <w:pPr>
              <w:snapToGrid w:val="0"/>
              <w:ind w:left="28"/>
              <w:jc w:val="both"/>
            </w:pPr>
            <w:hyperlink r:id="rId6" w:history="1">
              <w:r w:rsidR="00D61F3B">
                <w:rPr>
                  <w:rStyle w:val="a5"/>
                </w:rPr>
                <w:t>https://rosstat.gov.ru/classification</w:t>
              </w:r>
            </w:hyperlink>
          </w:p>
          <w:p w:rsidR="00D61F3B" w:rsidRDefault="007116E6">
            <w:pPr>
              <w:snapToGrid w:val="0"/>
              <w:ind w:left="28"/>
              <w:jc w:val="both"/>
            </w:pPr>
            <w:hyperlink r:id="rId7" w:history="1">
              <w:r w:rsidR="00D61F3B">
                <w:rPr>
                  <w:rStyle w:val="a5"/>
                </w:rPr>
                <w:t>https://classifikators.ru/</w:t>
              </w:r>
            </w:hyperlink>
          </w:p>
          <w:p w:rsidR="00D61F3B" w:rsidRDefault="007116E6">
            <w:pPr>
              <w:snapToGrid w:val="0"/>
              <w:ind w:left="28"/>
              <w:jc w:val="both"/>
            </w:pPr>
            <w:hyperlink r:id="rId8" w:history="1">
              <w:r w:rsidR="00D61F3B">
                <w:rPr>
                  <w:rStyle w:val="a5"/>
                </w:rPr>
                <w:t>https://unstats.un.org/unsd/nationalaccount/docs/sna2008russian.pdf</w:t>
              </w:r>
            </w:hyperlink>
          </w:p>
          <w:p w:rsidR="00D61F3B" w:rsidRDefault="00D61F3B">
            <w:pPr>
              <w:snapToGrid w:val="0"/>
              <w:ind w:left="28"/>
              <w:jc w:val="both"/>
            </w:pPr>
          </w:p>
          <w:p w:rsidR="00D61F3B" w:rsidRDefault="00D61F3B">
            <w:pPr>
              <w:shd w:val="clear" w:color="auto" w:fill="FFFFFF"/>
              <w:ind w:left="-708" w:firstLine="567"/>
              <w:jc w:val="both"/>
            </w:pPr>
          </w:p>
          <w:p w:rsidR="00D61F3B" w:rsidRDefault="00D61F3B">
            <w:pPr>
              <w:shd w:val="clear" w:color="auto" w:fill="FFFFFF"/>
            </w:pPr>
            <w:r>
              <w:rPr>
                <w:color w:val="000000"/>
              </w:rPr>
              <w:t>Работа с Интернет-ресурсами</w:t>
            </w:r>
          </w:p>
        </w:tc>
      </w:tr>
    </w:tbl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  <w:rPr>
          <w:color w:val="000000"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r>
        <w:rPr>
          <w:rStyle w:val="a5"/>
          <w:color w:val="000000"/>
          <w:u w:val="none"/>
        </w:rPr>
        <w:t xml:space="preserve">Жильцов, Ю. А. Статистика. Теория и практика : учебное пособие / Ю. А. Жильцов, А. В. Борисов, Н. И. Борисова. — Волгоград : Волгоградский государственный архитектурно-строительный университет, 2008. — 140 c. — ISBN 978-5-98276-246-7. — Текст : электронный // Электронно-библиотечная система IPR BOOKS : [сайт]. — URL: http://www.iprbookshop.ru/21367.html (дата обращения: 05.05.2021). — Режим доступа: для </w:t>
      </w:r>
      <w:proofErr w:type="spellStart"/>
      <w:r>
        <w:rPr>
          <w:rStyle w:val="a5"/>
          <w:color w:val="000000"/>
          <w:u w:val="none"/>
        </w:rPr>
        <w:t>авторизир</w:t>
      </w:r>
      <w:proofErr w:type="spellEnd"/>
      <w:r>
        <w:rPr>
          <w:rStyle w:val="a5"/>
          <w:color w:val="000000"/>
          <w:u w:val="none"/>
        </w:rPr>
        <w:t xml:space="preserve">. пользователей 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Style w:val="a5"/>
          <w:color w:val="000000"/>
          <w:u w:val="none"/>
        </w:rPr>
        <w:t xml:space="preserve">Теория статистики : учебное пособие / В. Г. </w:t>
      </w:r>
      <w:proofErr w:type="spellStart"/>
      <w:r>
        <w:rPr>
          <w:rStyle w:val="a5"/>
          <w:color w:val="000000"/>
          <w:u w:val="none"/>
        </w:rPr>
        <w:t>Минашкин</w:t>
      </w:r>
      <w:proofErr w:type="spellEnd"/>
      <w:r>
        <w:rPr>
          <w:rStyle w:val="a5"/>
          <w:color w:val="000000"/>
          <w:u w:val="none"/>
        </w:rPr>
        <w:t xml:space="preserve">, Н. А. </w:t>
      </w:r>
      <w:proofErr w:type="spellStart"/>
      <w:r>
        <w:rPr>
          <w:rStyle w:val="a5"/>
          <w:color w:val="000000"/>
          <w:u w:val="none"/>
        </w:rPr>
        <w:t>Садовникова</w:t>
      </w:r>
      <w:proofErr w:type="spellEnd"/>
      <w:r>
        <w:rPr>
          <w:rStyle w:val="a5"/>
          <w:color w:val="000000"/>
          <w:u w:val="none"/>
        </w:rPr>
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 w:rsidP="007116E6">
      <w:pPr>
        <w:numPr>
          <w:ilvl w:val="0"/>
          <w:numId w:val="7"/>
        </w:numPr>
        <w:jc w:val="both"/>
      </w:pPr>
      <w:r>
        <w:rPr>
          <w:b/>
          <w:bCs/>
          <w:i/>
          <w:iCs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D61F3B" w:rsidRDefault="00D61F3B">
      <w:pPr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D61F3B" w:rsidRDefault="00D61F3B">
      <w:pPr>
        <w:ind w:left="720"/>
        <w:jc w:val="both"/>
      </w:pPr>
      <w:r>
        <w:t>- текущий контроль успеваемости</w:t>
      </w:r>
    </w:p>
    <w:p w:rsidR="00D61F3B" w:rsidRDefault="00D61F3B">
      <w:pPr>
        <w:ind w:left="720"/>
        <w:jc w:val="both"/>
      </w:pPr>
      <w:r>
        <w:t>- промежуточная аттестация обучающихся по дисциплине</w:t>
      </w:r>
    </w:p>
    <w:p w:rsidR="00D61F3B" w:rsidRDefault="00D61F3B">
      <w:pPr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D61F3B" w:rsidRDefault="00D61F3B">
      <w:pPr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D61F3B" w:rsidRDefault="00D61F3B">
      <w:pPr>
        <w:ind w:left="720"/>
        <w:jc w:val="both"/>
        <w:rPr>
          <w:i/>
          <w:iCs/>
        </w:rPr>
      </w:pPr>
    </w:p>
    <w:p w:rsidR="00D61F3B" w:rsidRDefault="00D61F3B" w:rsidP="007116E6">
      <w:pPr>
        <w:pStyle w:val="15"/>
        <w:numPr>
          <w:ilvl w:val="1"/>
          <w:numId w:val="73"/>
        </w:numPr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D61F3B" w:rsidRDefault="00D61F3B">
      <w:pPr>
        <w:ind w:left="1129"/>
        <w:jc w:val="both"/>
        <w:rPr>
          <w:b/>
          <w:iCs/>
        </w:rPr>
      </w:pPr>
    </w:p>
    <w:tbl>
      <w:tblPr>
        <w:tblW w:w="0" w:type="auto"/>
        <w:tblInd w:w="195" w:type="dxa"/>
        <w:tblLayout w:type="fixed"/>
        <w:tblLook w:val="0000" w:firstRow="0" w:lastRow="0" w:firstColumn="0" w:lastColumn="0" w:noHBand="0" w:noVBand="0"/>
      </w:tblPr>
      <w:tblGrid>
        <w:gridCol w:w="708"/>
        <w:gridCol w:w="2409"/>
        <w:gridCol w:w="2126"/>
        <w:gridCol w:w="4363"/>
      </w:tblGrid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занятию, практические задания различной степени сложности,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bCs/>
              </w:rPr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bCs/>
              </w:rPr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</w:tbl>
    <w:p w:rsidR="00D61F3B" w:rsidRDefault="00D61F3B">
      <w:pPr>
        <w:ind w:left="720"/>
        <w:jc w:val="both"/>
        <w:rPr>
          <w:iCs/>
        </w:rPr>
      </w:pPr>
    </w:p>
    <w:p w:rsidR="00D61F3B" w:rsidRDefault="00D61F3B">
      <w:pPr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D61F3B" w:rsidRDefault="00D61F3B">
      <w:pPr>
        <w:ind w:left="720"/>
        <w:jc w:val="both"/>
        <w:rPr>
          <w:i/>
          <w:iCs/>
          <w:u w:val="single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1. 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Статистическое наблюдение</w:t>
      </w:r>
    </w:p>
    <w:p w:rsidR="00D61F3B" w:rsidRDefault="00D61F3B">
      <w:pPr>
        <w:pStyle w:val="110"/>
        <w:spacing w:after="0" w:line="100" w:lineRule="atLeast"/>
        <w:ind w:left="0" w:firstLine="360"/>
        <w:jc w:val="both"/>
        <w:rPr>
          <w:rFonts w:cs="Arial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Вопросы к занятию</w:t>
      </w:r>
    </w:p>
    <w:p w:rsidR="00D61F3B" w:rsidRDefault="00D61F3B">
      <w:pPr>
        <w:numPr>
          <w:ilvl w:val="0"/>
          <w:numId w:val="13"/>
        </w:numPr>
        <w:tabs>
          <w:tab w:val="left" w:pos="284"/>
        </w:tabs>
        <w:jc w:val="both"/>
        <w:rPr>
          <w:rFonts w:cs="Arial"/>
        </w:rPr>
      </w:pPr>
      <w:r>
        <w:rPr>
          <w:rFonts w:cs="Arial"/>
        </w:rPr>
        <w:t xml:space="preserve">Статистическое наблюдение как первый этап исследования. </w:t>
      </w:r>
    </w:p>
    <w:p w:rsidR="00D61F3B" w:rsidRDefault="00D61F3B">
      <w:pPr>
        <w:numPr>
          <w:ilvl w:val="0"/>
          <w:numId w:val="13"/>
        </w:numPr>
        <w:tabs>
          <w:tab w:val="left" w:pos="284"/>
        </w:tabs>
        <w:jc w:val="both"/>
      </w:pPr>
      <w:r>
        <w:rPr>
          <w:rFonts w:cs="Arial"/>
        </w:rPr>
        <w:t xml:space="preserve"> Классификация форм, видов и способов статистического наблюдения</w:t>
      </w:r>
    </w:p>
    <w:p w:rsidR="00D61F3B" w:rsidRDefault="00D61F3B">
      <w:pPr>
        <w:ind w:left="-708"/>
        <w:jc w:val="both"/>
      </w:pPr>
    </w:p>
    <w:p w:rsidR="00D61F3B" w:rsidRDefault="00D61F3B">
      <w:pPr>
        <w:ind w:right="-6" w:firstLine="567"/>
        <w:jc w:val="both"/>
      </w:pPr>
      <w:r>
        <w:rPr>
          <w:i/>
        </w:rPr>
        <w:t xml:space="preserve">Практическое задание: </w:t>
      </w:r>
    </w:p>
    <w:p w:rsidR="00D61F3B" w:rsidRDefault="00D61F3B">
      <w:pPr>
        <w:ind w:firstLine="426"/>
        <w:jc w:val="both"/>
      </w:pPr>
      <w:r>
        <w:t>В одном из переписных листов переписи населения, имевшей критическим моментом  0  часов с  08  на  09  октября 2002 г., были произведены следующие записи:</w:t>
      </w:r>
    </w:p>
    <w:p w:rsidR="00D61F3B" w:rsidRDefault="00D61F3B">
      <w:pPr>
        <w:ind w:firstLine="426"/>
        <w:jc w:val="both"/>
      </w:pPr>
      <w:r>
        <w:t xml:space="preserve"> а) фамилия, имя, отчество – Петров Сергей Иванович; </w:t>
      </w:r>
    </w:p>
    <w:p w:rsidR="00D61F3B" w:rsidRDefault="00D61F3B">
      <w:pPr>
        <w:ind w:firstLine="426"/>
        <w:jc w:val="both"/>
      </w:pPr>
      <w:r>
        <w:t xml:space="preserve">б) пол – мужской; </w:t>
      </w:r>
    </w:p>
    <w:p w:rsidR="00D61F3B" w:rsidRDefault="00D61F3B">
      <w:pPr>
        <w:ind w:firstLine="426"/>
        <w:jc w:val="both"/>
      </w:pPr>
      <w:r>
        <w:t xml:space="preserve">в) возраст – 50 лет, родился в 4-м месяце 1925 г.; </w:t>
      </w:r>
    </w:p>
    <w:p w:rsidR="00D61F3B" w:rsidRDefault="00D61F3B">
      <w:pPr>
        <w:ind w:firstLine="426"/>
        <w:jc w:val="both"/>
      </w:pPr>
      <w:r>
        <w:t xml:space="preserve">г) состоит ли в браке в настоящее время  –  нет; </w:t>
      </w:r>
    </w:p>
    <w:p w:rsidR="00D61F3B" w:rsidRDefault="00D61F3B">
      <w:pPr>
        <w:ind w:firstLine="426"/>
        <w:jc w:val="both"/>
      </w:pPr>
      <w:r>
        <w:t xml:space="preserve">д) образование – среднее; </w:t>
      </w:r>
    </w:p>
    <w:p w:rsidR="00D61F3B" w:rsidRDefault="00D61F3B">
      <w:pPr>
        <w:ind w:firstLine="426"/>
        <w:jc w:val="both"/>
      </w:pPr>
      <w:r>
        <w:t xml:space="preserve">ж) место работы – ателье верхней одежды; </w:t>
      </w:r>
    </w:p>
    <w:p w:rsidR="00D61F3B" w:rsidRDefault="00D61F3B">
      <w:pPr>
        <w:ind w:firstLine="426"/>
        <w:jc w:val="both"/>
      </w:pPr>
      <w:r>
        <w:t>з) занятие по этому месту работы – бухгалтерия</w:t>
      </w:r>
    </w:p>
    <w:p w:rsidR="00D61F3B" w:rsidRDefault="00D61F3B">
      <w:pPr>
        <w:ind w:firstLine="426"/>
        <w:jc w:val="both"/>
      </w:pPr>
      <w:r>
        <w:t>и</w:t>
      </w:r>
      <w:r w:rsidRPr="003620C5">
        <w:t>)</w:t>
      </w:r>
      <w:r>
        <w:t xml:space="preserve"> общественная группа – рабочий. </w:t>
      </w:r>
    </w:p>
    <w:p w:rsidR="00D61F3B" w:rsidRDefault="00D61F3B">
      <w:pPr>
        <w:ind w:firstLine="426"/>
        <w:jc w:val="both"/>
      </w:pPr>
      <w:r>
        <w:t xml:space="preserve">к) национальность – русский; </w:t>
      </w:r>
    </w:p>
    <w:p w:rsidR="00D61F3B" w:rsidRDefault="00D61F3B">
      <w:pPr>
        <w:ind w:firstLine="426"/>
        <w:jc w:val="both"/>
      </w:pPr>
      <w:r>
        <w:t xml:space="preserve">Укажите, какие из ответов не согласуются между собой. </w:t>
      </w:r>
    </w:p>
    <w:p w:rsidR="00D61F3B" w:rsidRDefault="00D61F3B">
      <w:pPr>
        <w:ind w:firstLine="426"/>
        <w:jc w:val="both"/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2. Сводка и группировка статистических данных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(проводится в форме практической подготовки)</w:t>
      </w:r>
    </w:p>
    <w:p w:rsidR="00D61F3B" w:rsidRDefault="00D61F3B">
      <w:pPr>
        <w:jc w:val="both"/>
        <w:rPr>
          <w:b/>
          <w:bCs/>
        </w:rPr>
      </w:pPr>
    </w:p>
    <w:p w:rsidR="00D61F3B" w:rsidRDefault="00D61F3B">
      <w:pPr>
        <w:ind w:firstLine="708"/>
        <w:jc w:val="both"/>
      </w:pPr>
      <w:r>
        <w:rPr>
          <w:bCs/>
          <w:i/>
        </w:rPr>
        <w:t>Вопросы к занятию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 xml:space="preserve">Понятие о статистической сводке. 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 xml:space="preserve">Статистические группировки и их виды. 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>Статистические таблицы и классификация статистических графиков</w:t>
      </w:r>
    </w:p>
    <w:p w:rsidR="00D61F3B" w:rsidRDefault="00D61F3B">
      <w:pPr>
        <w:tabs>
          <w:tab w:val="left" w:pos="851"/>
        </w:tabs>
        <w:jc w:val="both"/>
      </w:pPr>
    </w:p>
    <w:p w:rsidR="00D61F3B" w:rsidRDefault="00D61F3B">
      <w:pPr>
        <w:ind w:right="-6" w:firstLine="567"/>
        <w:jc w:val="both"/>
      </w:pPr>
    </w:p>
    <w:p w:rsidR="00D61F3B" w:rsidRDefault="00D61F3B">
      <w:pPr>
        <w:ind w:right="-6" w:firstLine="567"/>
        <w:jc w:val="both"/>
      </w:pPr>
    </w:p>
    <w:p w:rsidR="00D61F3B" w:rsidRDefault="00D61F3B">
      <w:pPr>
        <w:ind w:right="-6" w:firstLine="567"/>
        <w:jc w:val="both"/>
      </w:pPr>
      <w:r>
        <w:rPr>
          <w:i/>
        </w:rPr>
        <w:t xml:space="preserve">Практическое задание: </w:t>
      </w:r>
      <w:r>
        <w:rPr>
          <w:i/>
          <w:spacing w:val="-10"/>
          <w:shd w:val="clear" w:color="auto" w:fill="FFFFFF"/>
        </w:rPr>
        <w:t>Задание для практической подготовки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numPr>
          <w:ilvl w:val="0"/>
          <w:numId w:val="19"/>
        </w:numPr>
        <w:jc w:val="both"/>
      </w:pPr>
      <w:r>
        <w:t>Назовите общественные группы населения по источникам средств существования.</w:t>
      </w:r>
    </w:p>
    <w:p w:rsidR="00D61F3B" w:rsidRDefault="00D61F3B">
      <w:pPr>
        <w:numPr>
          <w:ilvl w:val="0"/>
          <w:numId w:val="19"/>
        </w:numPr>
        <w:jc w:val="both"/>
      </w:pPr>
      <w:r>
        <w:t>Какими показателями можно охарактеризовать совокупность жителей города?</w:t>
      </w:r>
    </w:p>
    <w:p w:rsidR="00D61F3B" w:rsidRDefault="00D61F3B">
      <w:pPr>
        <w:numPr>
          <w:ilvl w:val="0"/>
          <w:numId w:val="19"/>
        </w:numPr>
        <w:jc w:val="both"/>
      </w:pPr>
      <w:r>
        <w:t>Приведите перечень показателей,  которыми можно при статистическом обследовании полно охарактеризовать следующие явления: а) население; б) потребительский рынок; в) промышленность; г) транспорт и связь. Для этой цели используйте ежемесячный журнал Росстата «Статистическое обозрение» или статистические ежегодники Росстата, или Интернет-сайты</w:t>
      </w:r>
    </w:p>
    <w:p w:rsidR="00D61F3B" w:rsidRDefault="00D61F3B">
      <w:pPr>
        <w:numPr>
          <w:ilvl w:val="0"/>
          <w:numId w:val="19"/>
        </w:numPr>
        <w:jc w:val="both"/>
        <w:rPr>
          <w:color w:val="000000"/>
        </w:rPr>
      </w:pPr>
      <w:r>
        <w:t xml:space="preserve">Пользуясь формулой </w:t>
      </w:r>
      <w:proofErr w:type="spellStart"/>
      <w:r>
        <w:t>Стерджесса</w:t>
      </w:r>
      <w:proofErr w:type="spellEnd"/>
      <w:r>
        <w:t xml:space="preserve">, определите интервал группировки сотрудников фирмы по уровню доходов, если общая численность сотрудников составляет  10  чел, а минимальный и максимальный доход соответственно равен  5000  руб. и 30 000 </w:t>
      </w:r>
      <w:proofErr w:type="spellStart"/>
      <w:r>
        <w:t>руб</w:t>
      </w:r>
      <w:proofErr w:type="spellEnd"/>
    </w:p>
    <w:p w:rsidR="00D61F3B" w:rsidRDefault="00D61F3B">
      <w:pPr>
        <w:jc w:val="both"/>
        <w:rPr>
          <w:color w:val="000000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Тема 3. Обобщающие статистические показатели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D61F3B" w:rsidRDefault="00D61F3B">
      <w:pPr>
        <w:ind w:firstLine="360"/>
        <w:jc w:val="both"/>
        <w:rPr>
          <w:color w:val="00000A"/>
        </w:rPr>
      </w:pPr>
      <w:r>
        <w:rPr>
          <w:i/>
        </w:rPr>
        <w:t>Вопросы к занятию</w:t>
      </w:r>
    </w:p>
    <w:p w:rsidR="00D61F3B" w:rsidRDefault="00D61F3B">
      <w:pPr>
        <w:pStyle w:val="16"/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Абсолютные величины.  </w:t>
      </w:r>
    </w:p>
    <w:p w:rsidR="00D61F3B" w:rsidRDefault="00D61F3B">
      <w:pPr>
        <w:pStyle w:val="16"/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Относительные величины</w:t>
      </w:r>
    </w:p>
    <w:p w:rsidR="00D61F3B" w:rsidRDefault="00D61F3B">
      <w:pPr>
        <w:jc w:val="both"/>
        <w:rPr>
          <w:b/>
          <w:color w:val="00000A"/>
        </w:rPr>
      </w:pPr>
    </w:p>
    <w:p w:rsidR="00D61F3B" w:rsidRDefault="00D61F3B">
      <w:pPr>
        <w:pStyle w:val="16"/>
        <w:spacing w:after="0"/>
        <w:ind w:firstLine="360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i/>
          <w:color w:val="00000A"/>
          <w:sz w:val="24"/>
          <w:szCs w:val="24"/>
        </w:rPr>
        <w:t xml:space="preserve">Практическое задание: </w:t>
      </w:r>
    </w:p>
    <w:p w:rsidR="00D61F3B" w:rsidRDefault="00D61F3B">
      <w:pPr>
        <w:pStyle w:val="16"/>
        <w:spacing w:after="0"/>
        <w:ind w:firstLine="360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Торговая фирма «Х» поручает вам разработать бланк анкетного опроса покупателей с целью изучения контингента, посещающего фирму, удовлетворения спроса и затрат времени на приобретение необходимой аудио- и видеотехники. Укажите, к какому виду относится данное наблюдение по времени, охвату и способу получения данных.</w:t>
      </w:r>
    </w:p>
    <w:p w:rsidR="00D61F3B" w:rsidRDefault="00D61F3B">
      <w:pPr>
        <w:pStyle w:val="16"/>
        <w:spacing w:after="0"/>
        <w:ind w:firstLine="360"/>
        <w:jc w:val="both"/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С целью изучения мнения студентов об организации учебного процесса вуза, в котором вы учитесь, необходимо провести специальное обследование. Требуется определить: а) объект и единицу наблюдения;  б) признаки, подлежащие регистрации; в) вид и способ н наблюдения; г) разработать формуляр и написать краткую инструкцию к его заполнению; д) составить организационный план обследования; е) произвести наблюдение в вашей студенческой группе и результаты его представить в виде таблиц. </w:t>
      </w:r>
    </w:p>
    <w:p w:rsidR="00D61F3B" w:rsidRDefault="00D61F3B">
      <w:pPr>
        <w:pStyle w:val="16"/>
        <w:spacing w:after="0"/>
        <w:ind w:firstLine="360"/>
        <w:jc w:val="both"/>
      </w:pPr>
    </w:p>
    <w:p w:rsidR="00D61F3B" w:rsidRDefault="00D61F3B">
      <w:pPr>
        <w:tabs>
          <w:tab w:val="left" w:pos="1134"/>
        </w:tabs>
        <w:ind w:left="360" w:right="-1"/>
        <w:jc w:val="both"/>
        <w:rPr>
          <w:bCs/>
        </w:rPr>
      </w:pPr>
    </w:p>
    <w:p w:rsidR="00D61F3B" w:rsidRDefault="00D61F3B">
      <w:pPr>
        <w:jc w:val="both"/>
        <w:rPr>
          <w:b/>
          <w:bCs/>
        </w:rPr>
      </w:pPr>
      <w:r>
        <w:rPr>
          <w:b/>
          <w:bCs/>
        </w:rPr>
        <w:t>Тема 4.  Средние величины и показатели вариации</w:t>
      </w:r>
    </w:p>
    <w:p w:rsidR="00D61F3B" w:rsidRDefault="00D61F3B">
      <w:pPr>
        <w:jc w:val="both"/>
        <w:rPr>
          <w:color w:val="00000A"/>
        </w:rPr>
      </w:pPr>
      <w:r>
        <w:rPr>
          <w:bCs/>
          <w:i/>
        </w:rPr>
        <w:t>Вопросы к занятию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Сущность и значение средних величин. 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Виды (формы) средних величин. 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</w:pPr>
      <w:r>
        <w:rPr>
          <w:rFonts w:ascii="Times New Roman" w:hAnsi="Times New Roman" w:cs="Times New Roman"/>
          <w:color w:val="00000A"/>
          <w:sz w:val="24"/>
          <w:szCs w:val="24"/>
        </w:rPr>
        <w:t>Структурные средние: мода и медиана</w:t>
      </w:r>
    </w:p>
    <w:p w:rsidR="00D61F3B" w:rsidRDefault="00D61F3B">
      <w:pPr>
        <w:jc w:val="both"/>
        <w:rPr>
          <w:i/>
        </w:rPr>
      </w:pPr>
    </w:p>
    <w:p w:rsidR="00D61F3B" w:rsidRDefault="00D61F3B">
      <w:pPr>
        <w:pStyle w:val="17"/>
        <w:ind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Практическое задание: </w:t>
      </w:r>
      <w:r>
        <w:rPr>
          <w:sz w:val="24"/>
          <w:szCs w:val="24"/>
        </w:rPr>
        <w:t>.</w:t>
      </w:r>
    </w:p>
    <w:p w:rsidR="00D61F3B" w:rsidRDefault="00D61F3B">
      <w:pPr>
        <w:pStyle w:val="17"/>
        <w:jc w:val="both"/>
      </w:pPr>
      <w:r>
        <w:rPr>
          <w:sz w:val="24"/>
          <w:szCs w:val="24"/>
        </w:rPr>
        <w:t>В отделе заказов торговой фирмы занято трое работников, имеющих  8-часовой рабочий день. Первый работник на оформление одного заказа в среднем затрачивает1 4 мин., второй – 15, третий – 19 мин. Определите средние затраты времени на 1 заказ в целом по отделу.</w:t>
      </w:r>
    </w:p>
    <w:p w:rsidR="00D61F3B" w:rsidRDefault="00D61F3B">
      <w:pPr>
        <w:ind w:firstLine="567"/>
        <w:jc w:val="both"/>
      </w:pPr>
    </w:p>
    <w:p w:rsidR="00D61F3B" w:rsidRDefault="00D61F3B">
      <w:pPr>
        <w:ind w:firstLine="567"/>
        <w:jc w:val="both"/>
        <w:rPr>
          <w:color w:val="000000"/>
        </w:rPr>
      </w:pPr>
      <w:r>
        <w:t xml:space="preserve">По данным Росстата на начало  2009/10  учебного года число студентов различных форм обучения государственных вузов распределялось следующим образом (тыс. чел.): дневная форма – 3017, вечерняя – 253, заочная – 2710, экстернат – 155. Проведите частотный анализ распределения и сделайте выводы. Для этого: а)изложите исходные данные в таблице; б)замените групповые частоты </w:t>
      </w:r>
      <w:proofErr w:type="spellStart"/>
      <w:r>
        <w:t>частостями</w:t>
      </w:r>
      <w:proofErr w:type="spellEnd"/>
      <w:r>
        <w:t xml:space="preserve">; в)для каждой группы определите кумулятивные </w:t>
      </w:r>
      <w:proofErr w:type="spellStart"/>
      <w:r>
        <w:t>частости</w:t>
      </w:r>
      <w:proofErr w:type="spellEnd"/>
      <w:r>
        <w:t>.</w:t>
      </w:r>
    </w:p>
    <w:p w:rsidR="00D61F3B" w:rsidRDefault="00D61F3B">
      <w:pPr>
        <w:ind w:firstLine="708"/>
        <w:jc w:val="both"/>
        <w:rPr>
          <w:color w:val="000000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>
        <w:rPr>
          <w:rFonts w:ascii="Times New Roman" w:hAnsi="Times New Roman" w:cs="Times New Roman"/>
          <w:b/>
          <w:bCs/>
          <w:sz w:val="24"/>
          <w:szCs w:val="24"/>
        </w:rPr>
        <w:t>Статистическое изучение рядов динамики</w:t>
      </w:r>
    </w:p>
    <w:p w:rsidR="00D61F3B" w:rsidRDefault="00D61F3B">
      <w:pPr>
        <w:jc w:val="both"/>
        <w:rPr>
          <w:b/>
        </w:rPr>
      </w:pPr>
    </w:p>
    <w:p w:rsidR="00D61F3B" w:rsidRDefault="00D61F3B">
      <w:pPr>
        <w:ind w:firstLine="708"/>
        <w:jc w:val="both"/>
        <w:rPr>
          <w:color w:val="00000A"/>
        </w:rPr>
      </w:pPr>
      <w:r>
        <w:rPr>
          <w:i/>
        </w:rPr>
        <w:t>Вопросы к занятию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Понятие о рядах динамики. Их классификация.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Сопоставимость уровней и смыкание рядов динамики.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Основные показатели изменения уровней ряда динамики.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</w:pPr>
      <w:r>
        <w:rPr>
          <w:color w:val="00000A"/>
        </w:rPr>
        <w:t>Методы выявления основной тенденции (тренда) в рядах динамики</w:t>
      </w:r>
    </w:p>
    <w:p w:rsidR="00D61F3B" w:rsidRDefault="00D61F3B">
      <w:pPr>
        <w:widowControl w:val="0"/>
        <w:shd w:val="clear" w:color="auto" w:fill="FFFFFF"/>
        <w:tabs>
          <w:tab w:val="left" w:pos="993"/>
        </w:tabs>
        <w:ind w:right="22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ind w:firstLine="567"/>
        <w:jc w:val="both"/>
      </w:pPr>
      <w:r>
        <w:rPr>
          <w:i/>
        </w:rPr>
        <w:t xml:space="preserve">Практическое задание: </w:t>
      </w:r>
    </w:p>
    <w:p w:rsidR="00D61F3B" w:rsidRDefault="00D61F3B">
      <w:pPr>
        <w:ind w:firstLine="567"/>
        <w:jc w:val="both"/>
      </w:pPr>
      <w:r>
        <w:t xml:space="preserve">Определите вид рядов динамики, характеризующих изменение следующих статистических показателей: </w:t>
      </w:r>
    </w:p>
    <w:p w:rsidR="00D61F3B" w:rsidRDefault="00D61F3B">
      <w:pPr>
        <w:ind w:firstLine="567"/>
        <w:jc w:val="both"/>
      </w:pPr>
      <w:r>
        <w:t xml:space="preserve">а)численности населения (по состоянию на начало каждого года); </w:t>
      </w:r>
    </w:p>
    <w:p w:rsidR="00D61F3B" w:rsidRDefault="00D61F3B">
      <w:pPr>
        <w:ind w:firstLine="567"/>
        <w:jc w:val="both"/>
      </w:pPr>
      <w:r>
        <w:t xml:space="preserve">б)численности крестьянских (фермерских) хозяйств (по состоянию на начало каждого года); </w:t>
      </w:r>
    </w:p>
    <w:p w:rsidR="00D61F3B" w:rsidRDefault="00D61F3B">
      <w:pPr>
        <w:ind w:firstLine="567"/>
        <w:jc w:val="both"/>
      </w:pPr>
      <w:r>
        <w:t xml:space="preserve">в)вкладов населения в учреждения </w:t>
      </w:r>
      <w:proofErr w:type="spellStart"/>
      <w:r>
        <w:t>СбербанкаРФ</w:t>
      </w:r>
      <w:proofErr w:type="spellEnd"/>
      <w:r>
        <w:t xml:space="preserve"> (на конец каждого года); </w:t>
      </w:r>
    </w:p>
    <w:p w:rsidR="00D61F3B" w:rsidRDefault="00D61F3B">
      <w:pPr>
        <w:ind w:firstLine="567"/>
        <w:jc w:val="both"/>
      </w:pPr>
      <w:r>
        <w:t xml:space="preserve">г)числа родившихся по годам; д)денежных доходов и расходов населения по годам; </w:t>
      </w:r>
    </w:p>
    <w:p w:rsidR="00D61F3B" w:rsidRDefault="00D61F3B">
      <w:pPr>
        <w:ind w:firstLine="567"/>
        <w:jc w:val="both"/>
      </w:pPr>
      <w:r>
        <w:t>е)индекса потребительских цен на товары и услуги населению (по месяцам за ряд лет);</w:t>
      </w:r>
    </w:p>
    <w:p w:rsidR="00D61F3B" w:rsidRDefault="00D61F3B">
      <w:pPr>
        <w:ind w:firstLine="567"/>
        <w:jc w:val="both"/>
      </w:pPr>
      <w:r>
        <w:t xml:space="preserve"> ж)распределения розничного товарооборота по всем каналам реализации по формам собственности по годам; </w:t>
      </w:r>
    </w:p>
    <w:p w:rsidR="00D61F3B" w:rsidRDefault="00D61F3B">
      <w:pPr>
        <w:ind w:firstLine="567"/>
        <w:jc w:val="both"/>
      </w:pPr>
      <w:r>
        <w:t xml:space="preserve">з)среднемесячной заработной платы работников по регионам по годам; </w:t>
      </w:r>
    </w:p>
    <w:p w:rsidR="00D61F3B" w:rsidRDefault="00D61F3B">
      <w:pPr>
        <w:ind w:firstLine="567"/>
        <w:jc w:val="both"/>
      </w:pPr>
      <w:r>
        <w:t>и)удельного веса новой товарной продукции машиностроения в общем объеме продукции по годам.</w:t>
      </w:r>
    </w:p>
    <w:p w:rsidR="00D61F3B" w:rsidRDefault="00D61F3B">
      <w:pPr>
        <w:ind w:firstLine="567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Индексы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(проводится в форме практической подготовки)</w:t>
      </w:r>
    </w:p>
    <w:p w:rsidR="00D61F3B" w:rsidRDefault="00D61F3B">
      <w:pPr>
        <w:jc w:val="both"/>
        <w:rPr>
          <w:b/>
          <w:color w:val="000000"/>
        </w:rPr>
      </w:pPr>
    </w:p>
    <w:p w:rsidR="00D61F3B" w:rsidRDefault="00D61F3B">
      <w:pPr>
        <w:ind w:firstLine="708"/>
        <w:jc w:val="both"/>
        <w:rPr>
          <w:bCs/>
          <w:color w:val="000000"/>
          <w:spacing w:val="-10"/>
          <w:shd w:val="clear" w:color="auto" w:fill="FFFFFF"/>
        </w:rPr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17"/>
        </w:numPr>
        <w:rPr>
          <w:bCs/>
          <w:color w:val="000000"/>
          <w:spacing w:val="-10"/>
          <w:shd w:val="clear" w:color="auto" w:fill="FFFFFF"/>
        </w:rPr>
      </w:pPr>
      <w:r>
        <w:rPr>
          <w:bCs/>
          <w:color w:val="000000"/>
          <w:spacing w:val="-10"/>
          <w:shd w:val="clear" w:color="auto" w:fill="FFFFFF"/>
        </w:rPr>
        <w:t xml:space="preserve">Общие понятия о статистических индексах. </w:t>
      </w:r>
    </w:p>
    <w:p w:rsidR="00D61F3B" w:rsidRDefault="00D61F3B">
      <w:pPr>
        <w:numPr>
          <w:ilvl w:val="0"/>
          <w:numId w:val="17"/>
        </w:numPr>
        <w:rPr>
          <w:bCs/>
          <w:color w:val="000000"/>
          <w:spacing w:val="-10"/>
          <w:shd w:val="clear" w:color="auto" w:fill="FFFFFF"/>
        </w:rPr>
      </w:pPr>
      <w:r>
        <w:rPr>
          <w:bCs/>
          <w:color w:val="000000"/>
          <w:spacing w:val="-10"/>
          <w:shd w:val="clear" w:color="auto" w:fill="FFFFFF"/>
        </w:rPr>
        <w:t xml:space="preserve">Агрегатная форма общего индекса. </w:t>
      </w:r>
    </w:p>
    <w:p w:rsidR="00D61F3B" w:rsidRDefault="00D61F3B">
      <w:pPr>
        <w:numPr>
          <w:ilvl w:val="0"/>
          <w:numId w:val="17"/>
        </w:numPr>
        <w:rPr>
          <w:color w:val="000000"/>
        </w:rPr>
      </w:pPr>
      <w:r>
        <w:rPr>
          <w:bCs/>
          <w:color w:val="000000"/>
          <w:spacing w:val="-10"/>
          <w:shd w:val="clear" w:color="auto" w:fill="FFFFFF"/>
        </w:rPr>
        <w:t>Средние индексы</w:t>
      </w:r>
    </w:p>
    <w:p w:rsidR="00D61F3B" w:rsidRDefault="00D61F3B">
      <w:pPr>
        <w:rPr>
          <w:color w:val="000000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firstLine="567"/>
        <w:jc w:val="both"/>
        <w:rPr>
          <w:spacing w:val="-10"/>
        </w:rPr>
      </w:pPr>
      <w:r>
        <w:rPr>
          <w:bCs/>
          <w:i/>
          <w:spacing w:val="-10"/>
          <w:shd w:val="clear" w:color="auto" w:fill="FFFFFF"/>
        </w:rPr>
        <w:t>З</w:t>
      </w:r>
      <w:r>
        <w:rPr>
          <w:i/>
          <w:spacing w:val="-10"/>
          <w:shd w:val="clear" w:color="auto" w:fill="FFFFFF"/>
        </w:rPr>
        <w:t>адание для практической подготовки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2" w:firstLine="468"/>
        <w:jc w:val="both"/>
        <w:rPr>
          <w:spacing w:val="-10"/>
        </w:rPr>
      </w:pPr>
    </w:p>
    <w:p w:rsidR="00D61F3B" w:rsidRDefault="00D61F3B">
      <w:pPr>
        <w:numPr>
          <w:ilvl w:val="0"/>
          <w:numId w:val="20"/>
        </w:numPr>
        <w:jc w:val="both"/>
      </w:pPr>
      <w:r>
        <w:t>Цены на потребительские товары и услуги в регионе в январе по сравнению с предшествующим месяцем возросли на  3,4%,  а в феврале по сравнению с январем  —  на  4,5%.  Определите, как изменились цены в марте по сравнению с февралем, если:</w:t>
      </w:r>
    </w:p>
    <w:p w:rsidR="00D61F3B" w:rsidRDefault="00D61F3B">
      <w:pPr>
        <w:jc w:val="both"/>
      </w:pPr>
      <w:r>
        <w:t xml:space="preserve"> а) общий рост цен за  I  квартал данного года составил  110,7%;  </w:t>
      </w:r>
    </w:p>
    <w:p w:rsidR="00D61F3B" w:rsidRDefault="00D61F3B">
      <w:pPr>
        <w:jc w:val="both"/>
      </w:pPr>
      <w:r>
        <w:t xml:space="preserve">б) при расчете всех индексов использовались веса декабря предшествующего года. </w:t>
      </w:r>
    </w:p>
    <w:p w:rsidR="00D61F3B" w:rsidRDefault="00D61F3B">
      <w:pPr>
        <w:ind w:firstLine="567"/>
        <w:jc w:val="both"/>
      </w:pPr>
    </w:p>
    <w:p w:rsidR="00D61F3B" w:rsidRDefault="00D61F3B">
      <w:pPr>
        <w:pStyle w:val="c0"/>
        <w:spacing w:before="0" w:after="0"/>
        <w:jc w:val="both"/>
        <w:rPr>
          <w:b/>
        </w:rPr>
      </w:pPr>
      <w:r>
        <w:rPr>
          <w:i/>
        </w:rPr>
        <w:tab/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7. Выборочное наблюдение в статистических исследованиях 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F3B" w:rsidRDefault="00D61F3B">
      <w:pPr>
        <w:ind w:firstLine="708"/>
        <w:jc w:val="both"/>
        <w:rPr>
          <w:spacing w:val="-10"/>
          <w:shd w:val="clear" w:color="auto" w:fill="FFFFFF"/>
        </w:rPr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69"/>
        </w:numPr>
        <w:shd w:val="clear" w:color="auto" w:fill="FFFFFF"/>
        <w:tabs>
          <w:tab w:val="left" w:pos="34"/>
        </w:tabs>
        <w:rPr>
          <w:spacing w:val="-10"/>
          <w:shd w:val="clear" w:color="auto" w:fill="FFFFFF"/>
        </w:rPr>
      </w:pPr>
      <w:r>
        <w:rPr>
          <w:spacing w:val="-10"/>
          <w:shd w:val="clear" w:color="auto" w:fill="FFFFFF"/>
        </w:rPr>
        <w:t>Понятие о выборочном наблюдении.</w:t>
      </w:r>
    </w:p>
    <w:p w:rsidR="00D61F3B" w:rsidRDefault="00D61F3B">
      <w:pPr>
        <w:numPr>
          <w:ilvl w:val="0"/>
          <w:numId w:val="69"/>
        </w:numPr>
        <w:shd w:val="clear" w:color="auto" w:fill="FFFFFF"/>
        <w:tabs>
          <w:tab w:val="left" w:pos="34"/>
        </w:tabs>
        <w:rPr>
          <w:spacing w:val="-10"/>
        </w:rPr>
      </w:pPr>
      <w:r>
        <w:rPr>
          <w:spacing w:val="-10"/>
          <w:shd w:val="clear" w:color="auto" w:fill="FFFFFF"/>
        </w:rPr>
        <w:t>Способы формирования выборочной совокупности</w:t>
      </w:r>
    </w:p>
    <w:p w:rsidR="00D61F3B" w:rsidRDefault="00D61F3B">
      <w:pPr>
        <w:shd w:val="clear" w:color="auto" w:fill="FFFFFF"/>
        <w:tabs>
          <w:tab w:val="left" w:pos="34"/>
        </w:tabs>
        <w:rPr>
          <w:spacing w:val="-10"/>
        </w:rPr>
      </w:pPr>
    </w:p>
    <w:p w:rsidR="00D61F3B" w:rsidRDefault="00D61F3B">
      <w:pPr>
        <w:shd w:val="clear" w:color="auto" w:fill="FFFFFF"/>
        <w:tabs>
          <w:tab w:val="left" w:pos="34"/>
        </w:tabs>
        <w:rPr>
          <w:spacing w:val="-10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firstLine="567"/>
        <w:jc w:val="both"/>
        <w:rPr>
          <w:spacing w:val="-18"/>
        </w:rPr>
      </w:pPr>
      <w:r>
        <w:rPr>
          <w:i/>
          <w:spacing w:val="-10"/>
          <w:shd w:val="clear" w:color="auto" w:fill="FFFFFF"/>
        </w:rPr>
        <w:t>Практическое задание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  <w:rPr>
          <w:spacing w:val="-18"/>
        </w:rPr>
      </w:pPr>
      <w:r>
        <w:rPr>
          <w:spacing w:val="-18"/>
        </w:rPr>
        <w:t>Определите, каким должен быть интервал отбора при организации выборочного наблюдения на основе механической выборки, чтобы процент отбора составил 20%; 5%; 2,5%; 2%?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  <w:rPr>
          <w:spacing w:val="-18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</w:pPr>
      <w:r>
        <w:rPr>
          <w:spacing w:val="-18"/>
        </w:rPr>
        <w:t xml:space="preserve">В результате выборочного обследования населения региона установлено, что с вероятностью 0,997 средние расходы на оплату жилищно-коммунальных услуг находятся в интервале от  2380  до  2620  руб. в месяц.  Определите границы сред-них расходов на эти цели с вероятностью  0,954. </w:t>
      </w:r>
    </w:p>
    <w:p w:rsidR="00D61F3B" w:rsidRDefault="00D61F3B">
      <w:pPr>
        <w:ind w:firstLine="567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>Тема 8. Статистическое изучение взаимосвязи показателей</w:t>
      </w:r>
    </w:p>
    <w:p w:rsidR="00D61F3B" w:rsidRDefault="00D61F3B">
      <w:pPr>
        <w:ind w:firstLine="708"/>
        <w:jc w:val="both"/>
      </w:pPr>
      <w:r>
        <w:rPr>
          <w:i/>
        </w:rPr>
        <w:t>Вопросы к занятию</w:t>
      </w:r>
    </w:p>
    <w:p w:rsidR="00D61F3B" w:rsidRDefault="00D61F3B">
      <w:pPr>
        <w:widowControl w:val="0"/>
        <w:jc w:val="both"/>
      </w:pP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Взаимосвязи показателей социально-экономических явлений. </w:t>
      </w: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 Применение парной регрессии на основе метода наименьших квадратов и метода группировок. </w:t>
      </w: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Показатели тесноты связи между двумя количественными признаками. </w:t>
      </w:r>
    </w:p>
    <w:p w:rsidR="00D61F3B" w:rsidRDefault="00D61F3B">
      <w:pPr>
        <w:widowControl w:val="0"/>
        <w:numPr>
          <w:ilvl w:val="0"/>
          <w:numId w:val="18"/>
        </w:numPr>
      </w:pPr>
      <w:r>
        <w:rPr>
          <w:bCs/>
        </w:rPr>
        <w:t>Показатели тесноты связи между двумя качественными признаками</w:t>
      </w:r>
    </w:p>
    <w:p w:rsidR="00D61F3B" w:rsidRDefault="00D61F3B">
      <w:pPr>
        <w:widowControl w:val="0"/>
      </w:pPr>
    </w:p>
    <w:p w:rsidR="00D61F3B" w:rsidRPr="003620C5" w:rsidRDefault="00D61F3B">
      <w:pPr>
        <w:ind w:firstLine="567"/>
        <w:jc w:val="both"/>
        <w:rPr>
          <w:color w:val="000000"/>
        </w:rPr>
      </w:pPr>
      <w:r>
        <w:rPr>
          <w:bCs/>
          <w:i/>
        </w:rPr>
        <w:t xml:space="preserve">Практическое задание: </w:t>
      </w:r>
    </w:p>
    <w:p w:rsidR="00D61F3B" w:rsidRDefault="00D61F3B">
      <w:pPr>
        <w:ind w:firstLine="567"/>
        <w:jc w:val="both"/>
      </w:pPr>
      <w:r w:rsidRPr="003620C5">
        <w:rPr>
          <w:color w:val="000000"/>
        </w:rPr>
        <w:t>Зависимость частного потребления граждан от ВВП (истолкуем это просто: от дохода) описывается уравнением парной линейной регрессии</w:t>
      </w:r>
      <w:r>
        <w:rPr>
          <w:color w:val="000000"/>
          <w:lang w:val="en-US"/>
        </w:rPr>
        <w:t> </w:t>
      </w:r>
      <w:r w:rsidRPr="003620C5">
        <w:rPr>
          <w:color w:val="000000"/>
        </w:rPr>
        <w:t xml:space="preserve">. </w:t>
      </w:r>
      <w:proofErr w:type="spellStart"/>
      <w:r>
        <w:rPr>
          <w:color w:val="000000"/>
          <w:lang w:val="en-US"/>
        </w:rPr>
        <w:t>y</w:t>
      </w:r>
      <w:r>
        <w:rPr>
          <w:color w:val="000000"/>
          <w:vertAlign w:val="subscript"/>
          <w:lang w:val="en-US"/>
        </w:rPr>
        <w:t>i</w:t>
      </w:r>
      <w:proofErr w:type="spellEnd"/>
      <w:r w:rsidRPr="003620C5">
        <w:rPr>
          <w:color w:val="000000"/>
        </w:rPr>
        <w:t>=</w:t>
      </w:r>
      <w:r>
        <w:rPr>
          <w:color w:val="000000"/>
          <w:lang w:val="en-US"/>
        </w:rPr>
        <w:t>a</w:t>
      </w:r>
      <w:r w:rsidRPr="003620C5">
        <w:rPr>
          <w:color w:val="000000"/>
        </w:rPr>
        <w:t>+</w:t>
      </w:r>
      <w:proofErr w:type="spellStart"/>
      <w:r>
        <w:rPr>
          <w:color w:val="000000"/>
          <w:lang w:val="en-US"/>
        </w:rPr>
        <w:t>bx</w:t>
      </w:r>
      <w:r>
        <w:rPr>
          <w:color w:val="000000"/>
          <w:vertAlign w:val="subscript"/>
          <w:lang w:val="en-US"/>
        </w:rPr>
        <w:t>i</w:t>
      </w:r>
      <w:proofErr w:type="spellEnd"/>
      <w:r w:rsidRPr="003620C5">
        <w:rPr>
          <w:color w:val="000000"/>
        </w:rPr>
        <w:t>=0,8583</w:t>
      </w:r>
      <w:r>
        <w:rPr>
          <w:color w:val="000000"/>
          <w:lang w:val="en-US"/>
        </w:rPr>
        <w:t>x</w:t>
      </w:r>
      <w:r>
        <w:rPr>
          <w:color w:val="000000"/>
          <w:vertAlign w:val="subscript"/>
          <w:lang w:val="en-US"/>
        </w:rPr>
        <w:t>i</w:t>
      </w:r>
      <w:r w:rsidRPr="003620C5">
        <w:rPr>
          <w:color w:val="000000"/>
        </w:rPr>
        <w:t xml:space="preserve">-129,5338. Сделать прогноз потребления при доходе в 20 000 у.е. Выяснить, на сколько </w:t>
      </w:r>
      <w:proofErr w:type="spellStart"/>
      <w:r w:rsidRPr="003620C5">
        <w:rPr>
          <w:color w:val="000000"/>
        </w:rPr>
        <w:t>увеливается</w:t>
      </w:r>
      <w:proofErr w:type="spellEnd"/>
      <w:r w:rsidRPr="003620C5">
        <w:rPr>
          <w:color w:val="000000"/>
        </w:rPr>
        <w:t xml:space="preserve"> потребление при увеличении дохода на 5000 у.е. Меняется ли потребление, если доход не меняется?</w:t>
      </w:r>
    </w:p>
    <w:p w:rsidR="00D61F3B" w:rsidRDefault="00D61F3B">
      <w:pPr>
        <w:ind w:firstLine="567"/>
        <w:jc w:val="both"/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</w:r>
    </w:p>
    <w:p w:rsidR="00D61F3B" w:rsidRDefault="00D61F3B">
      <w:pPr>
        <w:ind w:firstLine="708"/>
        <w:jc w:val="both"/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71"/>
        </w:numPr>
      </w:pPr>
      <w:r>
        <w:t xml:space="preserve">Классификация, классификатор, номенклатура. </w:t>
      </w:r>
    </w:p>
    <w:p w:rsidR="00D61F3B" w:rsidRDefault="00D61F3B">
      <w:pPr>
        <w:numPr>
          <w:ilvl w:val="0"/>
          <w:numId w:val="71"/>
        </w:numPr>
      </w:pPr>
      <w:r>
        <w:t xml:space="preserve">Классификационные группировки иерархические и </w:t>
      </w:r>
      <w:proofErr w:type="spellStart"/>
      <w:r>
        <w:t>фасетные</w:t>
      </w:r>
      <w:proofErr w:type="spellEnd"/>
      <w:r>
        <w:t xml:space="preserve">.  </w:t>
      </w:r>
    </w:p>
    <w:p w:rsidR="00D61F3B" w:rsidRDefault="00D61F3B">
      <w:pPr>
        <w:numPr>
          <w:ilvl w:val="0"/>
          <w:numId w:val="71"/>
        </w:numPr>
      </w:pPr>
      <w:r>
        <w:t>Общероссийские классификаторы:</w:t>
      </w:r>
    </w:p>
    <w:p w:rsidR="00D61F3B" w:rsidRDefault="00D61F3B">
      <w:pPr>
        <w:numPr>
          <w:ilvl w:val="1"/>
          <w:numId w:val="70"/>
        </w:numPr>
      </w:pPr>
      <w:r>
        <w:t>ОКПО — предприятий и организаций;</w:t>
      </w:r>
    </w:p>
    <w:p w:rsidR="00D61F3B" w:rsidRDefault="00D61F3B">
      <w:pPr>
        <w:numPr>
          <w:ilvl w:val="1"/>
          <w:numId w:val="70"/>
        </w:numPr>
      </w:pPr>
      <w:r>
        <w:t xml:space="preserve">ОКИСЗН — информации по социальной защите населения; </w:t>
      </w:r>
    </w:p>
    <w:p w:rsidR="00D61F3B" w:rsidRDefault="00D61F3B">
      <w:pPr>
        <w:numPr>
          <w:ilvl w:val="1"/>
          <w:numId w:val="70"/>
        </w:numPr>
      </w:pPr>
      <w:r>
        <w:t xml:space="preserve">ОКП —  продукции; </w:t>
      </w:r>
    </w:p>
    <w:p w:rsidR="00D61F3B" w:rsidRDefault="00D61F3B">
      <w:pPr>
        <w:numPr>
          <w:ilvl w:val="1"/>
          <w:numId w:val="70"/>
        </w:numPr>
      </w:pPr>
      <w:r>
        <w:t xml:space="preserve">ОКОГУ  —   органов государственной власти и управления; </w:t>
      </w:r>
    </w:p>
    <w:p w:rsidR="00D61F3B" w:rsidRDefault="00D61F3B">
      <w:pPr>
        <w:numPr>
          <w:ilvl w:val="1"/>
          <w:numId w:val="70"/>
        </w:numPr>
      </w:pPr>
      <w:r>
        <w:t xml:space="preserve">ОКУД —  управленческой документации; </w:t>
      </w:r>
    </w:p>
    <w:p w:rsidR="00D61F3B" w:rsidRDefault="00D61F3B">
      <w:pPr>
        <w:numPr>
          <w:ilvl w:val="1"/>
          <w:numId w:val="70"/>
        </w:numPr>
      </w:pPr>
      <w:r>
        <w:t xml:space="preserve">ОКЭР —  экономических регионов; </w:t>
      </w:r>
    </w:p>
    <w:p w:rsidR="00D61F3B" w:rsidRDefault="00D61F3B">
      <w:pPr>
        <w:numPr>
          <w:ilvl w:val="1"/>
          <w:numId w:val="70"/>
        </w:numPr>
      </w:pPr>
      <w:r>
        <w:t>ОКИН —  информации о населении; 8</w:t>
      </w:r>
    </w:p>
    <w:p w:rsidR="00D61F3B" w:rsidRDefault="00D61F3B">
      <w:pPr>
        <w:numPr>
          <w:ilvl w:val="1"/>
          <w:numId w:val="70"/>
        </w:numPr>
      </w:pPr>
      <w:r>
        <w:t xml:space="preserve">ОКУН — услуг населению; </w:t>
      </w:r>
    </w:p>
    <w:p w:rsidR="00D61F3B" w:rsidRDefault="00D61F3B">
      <w:pPr>
        <w:numPr>
          <w:ilvl w:val="1"/>
          <w:numId w:val="70"/>
        </w:numPr>
        <w:rPr>
          <w:bCs/>
        </w:rPr>
      </w:pPr>
      <w:r>
        <w:t xml:space="preserve">ОКАТО — объектов административно-территориального деления. </w:t>
      </w:r>
    </w:p>
    <w:p w:rsidR="00D61F3B" w:rsidRDefault="00D61F3B">
      <w:pPr>
        <w:numPr>
          <w:ilvl w:val="0"/>
          <w:numId w:val="71"/>
        </w:numPr>
        <w:rPr>
          <w:bCs/>
        </w:rPr>
      </w:pPr>
      <w:r>
        <w:rPr>
          <w:bCs/>
        </w:rPr>
        <w:t xml:space="preserve">Основные группировки СНС: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1)институциональных единиц по секторам экономики;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>2)заведений по отраслям экономики;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3)экономических операций;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4)активов и пассивов; </w:t>
      </w:r>
    </w:p>
    <w:p w:rsidR="00D61F3B" w:rsidRDefault="00D61F3B">
      <w:pPr>
        <w:widowControl w:val="0"/>
        <w:ind w:left="708"/>
        <w:rPr>
          <w:bCs/>
          <w:i/>
          <w:iCs/>
        </w:rPr>
      </w:pPr>
      <w:r>
        <w:rPr>
          <w:bCs/>
        </w:rPr>
        <w:t xml:space="preserve">5)товаров и услуг. </w:t>
      </w:r>
    </w:p>
    <w:p w:rsidR="00D61F3B" w:rsidRDefault="00D61F3B">
      <w:pPr>
        <w:ind w:firstLine="567"/>
        <w:jc w:val="both"/>
        <w:rPr>
          <w:iCs/>
        </w:rPr>
      </w:pPr>
      <w:r>
        <w:rPr>
          <w:bCs/>
          <w:i/>
          <w:iCs/>
        </w:rPr>
        <w:t xml:space="preserve">Практическое задание: 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</w:rPr>
        <w:t>Перечислите, что входит в состав  с</w:t>
      </w:r>
      <w:r>
        <w:rPr>
          <w:iCs/>
          <w:color w:val="000000"/>
          <w:spacing w:val="2"/>
        </w:rPr>
        <w:t>истемы показателей экономической статистики.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Что входит в экономическую территорию страны?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Перечислите разновидности институциональных секторов экономики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Перечислите 5 секторов экономике по СНС.</w:t>
      </w:r>
    </w:p>
    <w:p w:rsidR="00D61F3B" w:rsidRDefault="00D61F3B">
      <w:pPr>
        <w:ind w:firstLine="567"/>
        <w:jc w:val="both"/>
        <w:rPr>
          <w:color w:val="000000"/>
          <w:spacing w:val="2"/>
        </w:rPr>
      </w:pPr>
      <w:r>
        <w:rPr>
          <w:iCs/>
          <w:color w:val="000000"/>
          <w:spacing w:val="2"/>
        </w:rPr>
        <w:t>Назовите 4 отрасли экономики по СНС.</w:t>
      </w:r>
    </w:p>
    <w:p w:rsidR="00D61F3B" w:rsidRDefault="00D61F3B">
      <w:pPr>
        <w:widowControl w:val="0"/>
        <w:jc w:val="both"/>
        <w:rPr>
          <w:b/>
        </w:rPr>
      </w:pPr>
    </w:p>
    <w:p w:rsidR="00D61F3B" w:rsidRPr="00DC11F5" w:rsidRDefault="00D61F3B" w:rsidP="00713F8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61F3B" w:rsidRPr="000F0F00" w:rsidRDefault="00D61F3B" w:rsidP="00713F86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61F3B" w:rsidRDefault="00D61F3B">
      <w:pPr>
        <w:widowControl w:val="0"/>
        <w:ind w:firstLine="708"/>
        <w:rPr>
          <w:b/>
          <w:bCs/>
          <w:i/>
          <w:iCs/>
          <w:shd w:val="clear" w:color="auto" w:fill="FFFFFF"/>
        </w:rPr>
      </w:pPr>
    </w:p>
    <w:p w:rsidR="00D61F3B" w:rsidRDefault="00D61F3B">
      <w:pPr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</w:t>
      </w:r>
      <w:r w:rsidR="007116E6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D61F3B" w:rsidRDefault="00D61F3B">
      <w:pPr>
        <w:ind w:left="708"/>
        <w:jc w:val="both"/>
        <w:rPr>
          <w:b/>
          <w:bCs/>
          <w:i/>
          <w:iCs/>
        </w:rPr>
      </w:pPr>
    </w:p>
    <w:p w:rsidR="00D61F3B" w:rsidRDefault="00D61F3B">
      <w:pPr>
        <w:ind w:left="720"/>
        <w:rPr>
          <w:b/>
          <w:iCs/>
          <w:shd w:val="clear" w:color="auto" w:fill="FFFF00"/>
        </w:rPr>
      </w:pPr>
      <w:r>
        <w:rPr>
          <w:b/>
          <w:iCs/>
        </w:rPr>
        <w:t>7.1. Основная учебная литература: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bookmarkStart w:id="1" w:name="_Hlk73555926"/>
      <w:proofErr w:type="spellStart"/>
      <w:r w:rsidRPr="003620C5">
        <w:rPr>
          <w:rStyle w:val="a5"/>
          <w:color w:val="000000"/>
          <w:u w:val="none"/>
        </w:rPr>
        <w:t>Монсик</w:t>
      </w:r>
      <w:proofErr w:type="spellEnd"/>
      <w:r w:rsidRPr="003620C5">
        <w:rPr>
          <w:rStyle w:val="a5"/>
          <w:color w:val="000000"/>
          <w:u w:val="none"/>
        </w:rPr>
        <w:t xml:space="preserve"> В.Б. Вероятность и </w:t>
      </w:r>
      <w:proofErr w:type="gramStart"/>
      <w:r w:rsidRPr="003620C5">
        <w:rPr>
          <w:rStyle w:val="a5"/>
          <w:color w:val="000000"/>
          <w:u w:val="none"/>
        </w:rPr>
        <w:t>статистика :</w:t>
      </w:r>
      <w:proofErr w:type="gramEnd"/>
      <w:r w:rsidRPr="003620C5">
        <w:rPr>
          <w:rStyle w:val="a5"/>
          <w:color w:val="000000"/>
          <w:u w:val="none"/>
        </w:rPr>
        <w:t xml:space="preserve"> учебное пособие / </w:t>
      </w:r>
      <w:proofErr w:type="spellStart"/>
      <w:r w:rsidRPr="003620C5">
        <w:rPr>
          <w:rStyle w:val="a5"/>
          <w:color w:val="000000"/>
          <w:u w:val="none"/>
        </w:rPr>
        <w:t>Монсик</w:t>
      </w:r>
      <w:proofErr w:type="spellEnd"/>
      <w:r w:rsidRPr="003620C5">
        <w:rPr>
          <w:rStyle w:val="a5"/>
          <w:color w:val="000000"/>
          <w:u w:val="none"/>
        </w:rPr>
        <w:t xml:space="preserve"> В.Б., Скрынников А.А.. — Москва : Лаборатория знаний, 2020. — 382 c. — ISBN 978-5-00101-858-2. — Текст : электронный // Электронно-библиотечная система IPR BOOKS : [сайт]. — URL: http://www.iprbookshop.ru/6463.html</w:t>
      </w:r>
      <w:bookmarkEnd w:id="1"/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3620C5">
        <w:rPr>
          <w:rStyle w:val="a5"/>
          <w:color w:val="000000"/>
          <w:u w:val="none"/>
        </w:rPr>
        <w:t>Хамидуллин</w:t>
      </w:r>
      <w:proofErr w:type="spellEnd"/>
      <w:r w:rsidRPr="003620C5">
        <w:rPr>
          <w:rStyle w:val="a5"/>
          <w:color w:val="000000"/>
          <w:u w:val="none"/>
        </w:rPr>
        <w:t xml:space="preserve"> Р.Я. Теория вероятностей и математическая статистика : учебное пособие / </w:t>
      </w:r>
      <w:proofErr w:type="spellStart"/>
      <w:r w:rsidRPr="003620C5">
        <w:rPr>
          <w:rStyle w:val="a5"/>
          <w:color w:val="000000"/>
          <w:u w:val="none"/>
        </w:rPr>
        <w:t>Хамидуллин</w:t>
      </w:r>
      <w:proofErr w:type="spellEnd"/>
      <w:r w:rsidRPr="003620C5">
        <w:rPr>
          <w:rStyle w:val="a5"/>
          <w:color w:val="000000"/>
          <w:u w:val="none"/>
        </w:rPr>
        <w:t xml:space="preserve"> Р.Я.. — Москва : Университет «Синергия», 2020. — 276 c. — ISBN 978-5-4257-0398-9. — Текст : электронный // Электронно-библиотечная система IPR BOOKS : [сайт]. — URL: http://www.iprbookshop.ru/101341.html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pStyle w:val="15"/>
        <w:numPr>
          <w:ilvl w:val="1"/>
          <w:numId w:val="12"/>
        </w:numPr>
        <w:rPr>
          <w:color w:val="000000"/>
        </w:rPr>
      </w:pPr>
      <w:r>
        <w:rPr>
          <w:b/>
          <w:iCs/>
        </w:rPr>
        <w:t>Дополнительная учебная литература: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r w:rsidRPr="00765029">
        <w:rPr>
          <w:color w:val="000000"/>
        </w:rPr>
        <w:t>Теория вероятностей и математическая статистика : учебное пособие / И.Л. Макарова [и др.].. — Сочи : Сочинский государственный университет, 2020. — 130 c. — ISBN 2227-8397. — Текст : электронный // Электронно-библиотечная система IPR BOOKS : [сайт]. — URL: http://www.iprbookshop.ru/106592.html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2.Яковлева, А. В. Экономическая статистика : учебное пособие / А. В. Яковлева. — Москва : Экзамен, 2005. — 123 c. — ISBN 2227-8397. — Текст : электронный // Электронно-библиотечная система IPR BOOKS : [сайт]. — URL: http://www.iprbookshop.ru/947.html </w:t>
      </w:r>
    </w:p>
    <w:p w:rsidR="00D61F3B" w:rsidRDefault="00D61F3B">
      <w:pPr>
        <w:ind w:firstLine="360"/>
        <w:jc w:val="both"/>
        <w:rPr>
          <w:b/>
          <w:iCs/>
        </w:rPr>
      </w:pPr>
    </w:p>
    <w:p w:rsidR="00D61F3B" w:rsidRDefault="00D61F3B">
      <w:pPr>
        <w:tabs>
          <w:tab w:val="left" w:pos="1701"/>
        </w:tabs>
        <w:ind w:left="851" w:hanging="142"/>
        <w:rPr>
          <w:b/>
          <w:iCs/>
        </w:rPr>
      </w:pPr>
      <w:r>
        <w:rPr>
          <w:b/>
          <w:iCs/>
        </w:rPr>
        <w:t>7.3.</w:t>
      </w:r>
      <w:r w:rsidR="007116E6">
        <w:rPr>
          <w:b/>
          <w:iCs/>
        </w:rPr>
        <w:t xml:space="preserve"> </w:t>
      </w:r>
      <w:r>
        <w:rPr>
          <w:b/>
          <w:iCs/>
        </w:rPr>
        <w:t xml:space="preserve">Периодические издания </w:t>
      </w:r>
    </w:p>
    <w:p w:rsidR="00D61F3B" w:rsidRDefault="007116E6">
      <w:pPr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hyperlink r:id="rId9" w:history="1">
        <w:r w:rsidR="00D61F3B">
          <w:rPr>
            <w:rStyle w:val="a5"/>
            <w:color w:val="000000"/>
          </w:rPr>
          <w:t>https://statecon.rea.ru/jour</w:t>
        </w:r>
      </w:hyperlink>
      <w:r w:rsidR="00D61F3B">
        <w:rPr>
          <w:color w:val="000000"/>
        </w:rPr>
        <w:t xml:space="preserve"> Статистика и Экономика ISSN 2500-3925 (</w:t>
      </w:r>
      <w:proofErr w:type="spellStart"/>
      <w:r w:rsidR="00D61F3B">
        <w:rPr>
          <w:color w:val="000000"/>
        </w:rPr>
        <w:t>Print</w:t>
      </w:r>
      <w:proofErr w:type="spellEnd"/>
      <w:r w:rsidR="00D61F3B">
        <w:rPr>
          <w:color w:val="000000"/>
        </w:rPr>
        <w:t>)</w:t>
      </w:r>
    </w:p>
    <w:p w:rsidR="00D61F3B" w:rsidRDefault="007116E6">
      <w:pPr>
        <w:numPr>
          <w:ilvl w:val="0"/>
          <w:numId w:val="9"/>
        </w:numPr>
        <w:shd w:val="clear" w:color="auto" w:fill="FFFFFF"/>
        <w:jc w:val="both"/>
      </w:pPr>
      <w:hyperlink r:id="rId10" w:history="1">
        <w:r w:rsidR="00D61F3B">
          <w:rPr>
            <w:rStyle w:val="a5"/>
            <w:color w:val="000000"/>
          </w:rPr>
          <w:t>https://www.iprbookshop.ru/epd-reader?publicationId=104803</w:t>
        </w:r>
      </w:hyperlink>
      <w:r w:rsidR="00D61F3B">
        <w:rPr>
          <w:color w:val="000000"/>
        </w:rPr>
        <w:t xml:space="preserve"> Вестник Сибирского института бизнеса и информационных технологий ISSN 2225-8264</w:t>
      </w:r>
    </w:p>
    <w:p w:rsidR="00D61F3B" w:rsidRDefault="007116E6">
      <w:pPr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hyperlink r:id="rId11" w:history="1">
        <w:r w:rsidR="00D61F3B">
          <w:rPr>
            <w:rStyle w:val="a5"/>
          </w:rPr>
          <w:t>https://www.iprbookshop.ru/61925.html</w:t>
        </w:r>
      </w:hyperlink>
      <w:r w:rsidR="00D61F3B">
        <w:t xml:space="preserve"> Учет и статистика. </w:t>
      </w:r>
      <w:proofErr w:type="spellStart"/>
      <w:r w:rsidR="00D61F3B">
        <w:t>Изд.:Ростовский</w:t>
      </w:r>
      <w:proofErr w:type="spellEnd"/>
      <w:r w:rsidR="00D61F3B">
        <w:t xml:space="preserve"> государственный экономический университет (РИНХ) ISSN:1994-0874</w:t>
      </w:r>
    </w:p>
    <w:p w:rsidR="00D61F3B" w:rsidRDefault="00D61F3B">
      <w:pPr>
        <w:rPr>
          <w:b/>
          <w:bCs/>
        </w:rPr>
      </w:pPr>
    </w:p>
    <w:p w:rsidR="00D61F3B" w:rsidRDefault="00D61F3B">
      <w:pPr>
        <w:ind w:firstLine="709"/>
        <w:jc w:val="both"/>
      </w:pPr>
      <w:r>
        <w:rPr>
          <w:b/>
          <w:bCs/>
          <w:i/>
          <w:iCs/>
        </w:rPr>
        <w:t>8.</w:t>
      </w:r>
      <w:r w:rsidR="007116E6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61F3B" w:rsidRDefault="007116E6">
      <w:pPr>
        <w:widowControl w:val="0"/>
        <w:jc w:val="both"/>
      </w:pPr>
      <w:hyperlink r:id="rId12" w:history="1">
        <w:r w:rsidR="00D61F3B">
          <w:rPr>
            <w:rStyle w:val="a5"/>
          </w:rPr>
          <w:t>www.iprbookshop.ru</w:t>
        </w:r>
      </w:hyperlink>
      <w:r w:rsidR="00D61F3B">
        <w:t xml:space="preserve">  - электронно-библиотечная система</w:t>
      </w:r>
    </w:p>
    <w:p w:rsidR="00D61F3B" w:rsidRDefault="007116E6">
      <w:pPr>
        <w:snapToGrid w:val="0"/>
        <w:ind w:left="28"/>
        <w:jc w:val="both"/>
      </w:pPr>
      <w:hyperlink r:id="rId13" w:history="1">
        <w:r w:rsidR="00D61F3B">
          <w:rPr>
            <w:rStyle w:val="a5"/>
          </w:rPr>
          <w:t>https://rosstat.gov.ru</w:t>
        </w:r>
      </w:hyperlink>
      <w:r w:rsidR="00D61F3B">
        <w:t xml:space="preserve"> Росстат</w:t>
      </w:r>
    </w:p>
    <w:p w:rsidR="00D61F3B" w:rsidRDefault="007116E6">
      <w:pPr>
        <w:widowControl w:val="0"/>
        <w:snapToGrid w:val="0"/>
        <w:ind w:left="28"/>
        <w:jc w:val="both"/>
      </w:pPr>
      <w:hyperlink r:id="rId14" w:history="1">
        <w:r w:rsidR="00D61F3B">
          <w:rPr>
            <w:rStyle w:val="a5"/>
          </w:rPr>
          <w:t>https://unstats.un.org/unsd/nationalaccount/docs/sna2008russian.pdf</w:t>
        </w:r>
      </w:hyperlink>
      <w:r w:rsidR="00D61F3B">
        <w:t xml:space="preserve">  сайт ООН, система национальных счетов</w:t>
      </w:r>
    </w:p>
    <w:p w:rsidR="00D61F3B" w:rsidRDefault="00D61F3B">
      <w:pPr>
        <w:widowControl w:val="0"/>
        <w:tabs>
          <w:tab w:val="left" w:pos="851"/>
        </w:tabs>
        <w:jc w:val="both"/>
      </w:pPr>
    </w:p>
    <w:p w:rsidR="00D61F3B" w:rsidRDefault="00D61F3B">
      <w:pPr>
        <w:numPr>
          <w:ilvl w:val="0"/>
          <w:numId w:val="4"/>
        </w:numPr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D61F3B" w:rsidRDefault="00D61F3B">
      <w:pPr>
        <w:widowControl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61F3B" w:rsidRDefault="00D61F3B">
      <w:pPr>
        <w:widowControl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выполнение самостоятельных практических работ;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подготовка к  экзаменам (зачетам)  непосредственно перед ними.</w:t>
      </w:r>
    </w:p>
    <w:p w:rsidR="00D61F3B" w:rsidRDefault="00D61F3B">
      <w:pPr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61F3B" w:rsidRDefault="00D61F3B">
      <w:pPr>
        <w:widowControl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D61F3B" w:rsidRDefault="00D61F3B">
      <w:pPr>
        <w:widowControl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61F3B" w:rsidRDefault="00D61F3B">
      <w:pPr>
        <w:widowControl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61F3B" w:rsidRDefault="00D61F3B">
      <w:pPr>
        <w:widowControl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D61F3B" w:rsidRDefault="00D61F3B">
      <w:pPr>
        <w:widowControl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D61F3B" w:rsidRDefault="00D61F3B">
      <w:pPr>
        <w:jc w:val="both"/>
      </w:pPr>
    </w:p>
    <w:p w:rsidR="00D61F3B" w:rsidRDefault="00D61F3B">
      <w:pPr>
        <w:numPr>
          <w:ilvl w:val="0"/>
          <w:numId w:val="4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61F3B" w:rsidRDefault="00D61F3B">
      <w:pPr>
        <w:jc w:val="both"/>
        <w:rPr>
          <w:b/>
          <w:bCs/>
          <w:i/>
          <w:iCs/>
        </w:rPr>
      </w:pP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1.</w:t>
      </w:r>
      <w:r>
        <w:t>Операционная</w:t>
      </w:r>
      <w:r w:rsidR="007116E6">
        <w:t xml:space="preserve"> </w:t>
      </w:r>
      <w:r>
        <w:t>система</w:t>
      </w:r>
      <w:r w:rsidRPr="001918BD">
        <w:rPr>
          <w:lang w:val="en-US"/>
        </w:rPr>
        <w:t xml:space="preserve"> </w:t>
      </w:r>
      <w:r>
        <w:rPr>
          <w:lang w:val="en-US"/>
        </w:rPr>
        <w:t>Microsoft</w:t>
      </w:r>
      <w:r w:rsidRPr="001918BD">
        <w:rPr>
          <w:lang w:val="en-US"/>
        </w:rPr>
        <w:t xml:space="preserve"> </w:t>
      </w:r>
      <w:r>
        <w:rPr>
          <w:lang w:val="en-US"/>
        </w:rPr>
        <w:t>Windows</w:t>
      </w: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2.</w:t>
      </w:r>
      <w:r>
        <w:rPr>
          <w:lang w:val="en-US"/>
        </w:rPr>
        <w:t>Microsoft</w:t>
      </w:r>
      <w:r w:rsidRPr="001918BD">
        <w:rPr>
          <w:lang w:val="en-US"/>
        </w:rPr>
        <w:t xml:space="preserve"> </w:t>
      </w:r>
      <w:r>
        <w:rPr>
          <w:lang w:val="en-US"/>
        </w:rPr>
        <w:t>Office</w:t>
      </w:r>
      <w:r w:rsidRPr="001918BD">
        <w:rPr>
          <w:lang w:val="en-US"/>
        </w:rPr>
        <w:t xml:space="preserve"> 2010-2016</w:t>
      </w: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3.</w:t>
      </w:r>
      <w:r>
        <w:t>Антивирус</w:t>
      </w:r>
      <w:r w:rsidRPr="001918BD">
        <w:rPr>
          <w:lang w:val="en-US"/>
        </w:rPr>
        <w:t xml:space="preserve"> </w:t>
      </w:r>
      <w:r>
        <w:rPr>
          <w:lang w:val="en-US"/>
        </w:rPr>
        <w:t>Kaspersky</w:t>
      </w:r>
      <w:r w:rsidRPr="001918BD">
        <w:rPr>
          <w:lang w:val="en-US"/>
        </w:rPr>
        <w:t xml:space="preserve"> </w:t>
      </w:r>
      <w:r>
        <w:rPr>
          <w:lang w:val="en-US"/>
        </w:rPr>
        <w:t>Endpoint</w:t>
      </w:r>
      <w:r w:rsidRPr="001918BD">
        <w:rPr>
          <w:lang w:val="en-US"/>
        </w:rPr>
        <w:t xml:space="preserve"> </w:t>
      </w:r>
      <w:r>
        <w:rPr>
          <w:lang w:val="en-US"/>
        </w:rPr>
        <w:t>Security</w:t>
      </w:r>
    </w:p>
    <w:p w:rsidR="00D61F3B" w:rsidRPr="007116E6" w:rsidRDefault="00D61F3B">
      <w:pPr>
        <w:jc w:val="both"/>
      </w:pPr>
      <w:r w:rsidRPr="007116E6">
        <w:t>4.</w:t>
      </w:r>
      <w:r>
        <w:t>Программа</w:t>
      </w:r>
      <w:r w:rsidR="007116E6">
        <w:t xml:space="preserve"> </w:t>
      </w:r>
      <w:r>
        <w:t>для</w:t>
      </w:r>
      <w:r w:rsidR="007116E6">
        <w:t xml:space="preserve"> </w:t>
      </w:r>
      <w:r>
        <w:t>работы</w:t>
      </w:r>
      <w:r w:rsidR="007116E6">
        <w:t xml:space="preserve"> </w:t>
      </w:r>
      <w:r>
        <w:t>с</w:t>
      </w:r>
      <w:r w:rsidRPr="007116E6">
        <w:t xml:space="preserve"> </w:t>
      </w:r>
      <w:r>
        <w:rPr>
          <w:lang w:val="en-US"/>
        </w:rPr>
        <w:t>pdf</w:t>
      </w:r>
      <w:r w:rsidRPr="007116E6">
        <w:t xml:space="preserve"> </w:t>
      </w:r>
      <w:r>
        <w:t>файлами</w:t>
      </w:r>
      <w:r w:rsidRPr="007116E6">
        <w:t xml:space="preserve"> </w:t>
      </w:r>
      <w:r>
        <w:rPr>
          <w:lang w:val="en-US"/>
        </w:rPr>
        <w:t>Adobe</w:t>
      </w:r>
      <w:r w:rsidRPr="007116E6">
        <w:t xml:space="preserve"> </w:t>
      </w:r>
      <w:r>
        <w:rPr>
          <w:lang w:val="en-US"/>
        </w:rPr>
        <w:t>Reader</w:t>
      </w:r>
    </w:p>
    <w:p w:rsidR="00D61F3B" w:rsidRPr="007116E6" w:rsidRDefault="00D61F3B">
      <w:pPr>
        <w:jc w:val="both"/>
      </w:pPr>
      <w:r w:rsidRPr="007116E6">
        <w:t>5.</w:t>
      </w:r>
      <w:r>
        <w:t>Архиватор</w:t>
      </w:r>
      <w:r w:rsidRPr="007116E6">
        <w:t xml:space="preserve"> 7-</w:t>
      </w:r>
      <w:r>
        <w:rPr>
          <w:lang w:val="en-US"/>
        </w:rPr>
        <w:t>zip</w:t>
      </w:r>
    </w:p>
    <w:p w:rsidR="00D61F3B" w:rsidRDefault="00D61F3B">
      <w:pPr>
        <w:jc w:val="both"/>
        <w:rPr>
          <w:shd w:val="clear" w:color="auto" w:fill="00FFFF"/>
        </w:rPr>
      </w:pPr>
      <w:r>
        <w:t>6.Справочно-правовая система Консультант Плюс</w:t>
      </w:r>
    </w:p>
    <w:p w:rsidR="00D61F3B" w:rsidRDefault="00D61F3B">
      <w:pPr>
        <w:jc w:val="both"/>
        <w:rPr>
          <w:shd w:val="clear" w:color="auto" w:fill="00FFFF"/>
        </w:rPr>
      </w:pPr>
    </w:p>
    <w:p w:rsidR="00D61F3B" w:rsidRDefault="00D61F3B">
      <w:pPr>
        <w:ind w:left="360"/>
        <w:jc w:val="both"/>
      </w:pPr>
      <w:r>
        <w:rPr>
          <w:b/>
          <w:bCs/>
          <w:i/>
          <w:iCs/>
        </w:rPr>
        <w:t>11.</w:t>
      </w:r>
      <w:r w:rsidR="007116E6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D61F3B" w:rsidRDefault="00D61F3B">
      <w:pPr>
        <w:ind w:left="720"/>
        <w:jc w:val="both"/>
      </w:pPr>
      <w:r>
        <w:t>1.Проектор, ноутбук</w:t>
      </w:r>
    </w:p>
    <w:p w:rsidR="00D61F3B" w:rsidRDefault="00D61F3B">
      <w:pPr>
        <w:ind w:left="720"/>
        <w:jc w:val="both"/>
      </w:pPr>
      <w:r>
        <w:t xml:space="preserve">2.Проекционный экран </w:t>
      </w:r>
    </w:p>
    <w:p w:rsidR="00D61F3B" w:rsidRDefault="00D61F3B">
      <w:pPr>
        <w:ind w:left="720"/>
        <w:jc w:val="both"/>
      </w:pPr>
      <w:r>
        <w:t>3.Колонки</w:t>
      </w:r>
    </w:p>
    <w:p w:rsidR="00D61F3B" w:rsidRDefault="00D61F3B"/>
    <w:p w:rsidR="00D61F3B" w:rsidRDefault="00D61F3B">
      <w:pPr>
        <w:numPr>
          <w:ilvl w:val="0"/>
          <w:numId w:val="5"/>
        </w:numPr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D61F3B" w:rsidRDefault="00D61F3B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61F3B" w:rsidRDefault="00D61F3B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D61F3B" w:rsidRDefault="00D61F3B">
      <w:pPr>
        <w:tabs>
          <w:tab w:val="center" w:pos="4536"/>
          <w:tab w:val="right" w:pos="9072"/>
        </w:tabs>
        <w:ind w:firstLine="709"/>
        <w:jc w:val="both"/>
      </w:pPr>
    </w:p>
    <w:p w:rsidR="00D61F3B" w:rsidRDefault="00D61F3B">
      <w:pPr>
        <w:tabs>
          <w:tab w:val="center" w:pos="4536"/>
          <w:tab w:val="right" w:pos="9072"/>
        </w:tabs>
        <w:jc w:val="both"/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D61F3B" w:rsidRDefault="00D61F3B">
      <w:pPr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доски;</w:t>
      </w:r>
    </w:p>
    <w:p w:rsidR="00D61F3B" w:rsidRDefault="00D61F3B">
      <w:pPr>
        <w:tabs>
          <w:tab w:val="center" w:pos="4536"/>
          <w:tab w:val="right" w:pos="9072"/>
        </w:tabs>
      </w:pPr>
      <w:r>
        <w:t>- практические занятия;</w:t>
      </w:r>
    </w:p>
    <w:p w:rsidR="00D61F3B" w:rsidRDefault="00D61F3B">
      <w:pPr>
        <w:tabs>
          <w:tab w:val="center" w:pos="4536"/>
          <w:tab w:val="right" w:pos="9072"/>
        </w:tabs>
      </w:pPr>
      <w:r>
        <w:t>- контрольные опросы;</w:t>
      </w:r>
    </w:p>
    <w:p w:rsidR="00D61F3B" w:rsidRDefault="00D61F3B">
      <w:pPr>
        <w:tabs>
          <w:tab w:val="center" w:pos="4536"/>
          <w:tab w:val="right" w:pos="9072"/>
        </w:tabs>
      </w:pPr>
      <w:r>
        <w:t>- консультации;</w:t>
      </w:r>
    </w:p>
    <w:p w:rsidR="00D61F3B" w:rsidRDefault="00D61F3B">
      <w:pPr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D61F3B" w:rsidRDefault="00D61F3B">
      <w:pPr>
        <w:tabs>
          <w:tab w:val="center" w:pos="4536"/>
          <w:tab w:val="right" w:pos="9072"/>
        </w:tabs>
      </w:pPr>
      <w:r>
        <w:t>- подготовка и обсуждение презентаций.</w:t>
      </w:r>
    </w:p>
    <w:p w:rsidR="007116E6" w:rsidRDefault="007116E6">
      <w:pPr>
        <w:tabs>
          <w:tab w:val="center" w:pos="4536"/>
          <w:tab w:val="right" w:pos="9072"/>
        </w:tabs>
        <w:rPr>
          <w:b/>
          <w:bCs/>
        </w:rPr>
      </w:pPr>
    </w:p>
    <w:p w:rsidR="00D61F3B" w:rsidRDefault="00D61F3B">
      <w:pPr>
        <w:tabs>
          <w:tab w:val="center" w:pos="4536"/>
          <w:tab w:val="right" w:pos="9072"/>
        </w:tabs>
      </w:pPr>
      <w:r>
        <w:rPr>
          <w:b/>
          <w:bCs/>
        </w:rPr>
        <w:t>12.2. Активные и интерактивные методы и формы обучения</w:t>
      </w:r>
    </w:p>
    <w:p w:rsidR="00D61F3B" w:rsidRDefault="00D61F3B">
      <w:pPr>
        <w:tabs>
          <w:tab w:val="center" w:pos="851"/>
          <w:tab w:val="right" w:pos="9072"/>
        </w:tabs>
        <w:jc w:val="both"/>
        <w:rPr>
          <w:b/>
          <w:bCs/>
          <w:shd w:val="clear" w:color="auto" w:fill="FFFF00"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D61F3B" w:rsidRDefault="00D61F3B">
      <w:pPr>
        <w:tabs>
          <w:tab w:val="center" w:pos="4536"/>
          <w:tab w:val="right" w:pos="9072"/>
        </w:tabs>
        <w:rPr>
          <w:i/>
          <w:iCs/>
        </w:rPr>
      </w:pPr>
      <w:r>
        <w:rPr>
          <w:i/>
          <w:iCs/>
        </w:rPr>
        <w:t>- творческие задания;</w:t>
      </w:r>
    </w:p>
    <w:p w:rsidR="00D61F3B" w:rsidRDefault="00D61F3B">
      <w:pPr>
        <w:tabs>
          <w:tab w:val="center" w:pos="4536"/>
          <w:tab w:val="right" w:pos="9072"/>
        </w:tabs>
        <w:rPr>
          <w:i/>
          <w:iCs/>
        </w:rPr>
      </w:pPr>
      <w:r>
        <w:rPr>
          <w:i/>
          <w:iCs/>
        </w:rPr>
        <w:t xml:space="preserve"> -  анализ конкретных ситуаций</w:t>
      </w:r>
    </w:p>
    <w:p w:rsidR="007116E6" w:rsidRDefault="00D61F3B">
      <w:pPr>
        <w:tabs>
          <w:tab w:val="center" w:pos="4536"/>
          <w:tab w:val="right" w:pos="9072"/>
        </w:tabs>
        <w:jc w:val="both"/>
        <w:rPr>
          <w:i/>
          <w:iCs/>
        </w:rPr>
      </w:pPr>
      <w:r>
        <w:rPr>
          <w:i/>
          <w:iCs/>
        </w:rPr>
        <w:t>-беседа.</w:t>
      </w:r>
    </w:p>
    <w:p w:rsidR="00D61F3B" w:rsidRDefault="007116E6" w:rsidP="007116E6">
      <w:pPr>
        <w:tabs>
          <w:tab w:val="center" w:pos="4536"/>
          <w:tab w:val="right" w:pos="9072"/>
        </w:tabs>
        <w:jc w:val="right"/>
      </w:pPr>
      <w:r>
        <w:rPr>
          <w:i/>
          <w:iCs/>
        </w:rPr>
        <w:br w:type="page"/>
      </w:r>
      <w:r w:rsidR="00D61F3B">
        <w:t xml:space="preserve">Приложение </w:t>
      </w:r>
    </w:p>
    <w:p w:rsidR="00D61F3B" w:rsidRDefault="00D61F3B">
      <w:pPr>
        <w:jc w:val="right"/>
      </w:pPr>
    </w:p>
    <w:p w:rsidR="00D61F3B" w:rsidRDefault="00D61F3B">
      <w:pPr>
        <w:jc w:val="center"/>
      </w:pPr>
    </w:p>
    <w:p w:rsidR="00D61F3B" w:rsidRDefault="00D61F3B"/>
    <w:p w:rsidR="00D61F3B" w:rsidRDefault="00D61F3B">
      <w:pPr>
        <w:jc w:val="right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tabs>
          <w:tab w:val="left" w:leader="underscore" w:pos="9856"/>
        </w:tabs>
        <w:jc w:val="center"/>
      </w:pPr>
      <w:r>
        <w:rPr>
          <w:b/>
          <w:bCs/>
        </w:rPr>
        <w:t>«Статистика»</w:t>
      </w:r>
    </w:p>
    <w:p w:rsidR="00D61F3B" w:rsidRDefault="007116E6">
      <w:pPr>
        <w:jc w:val="center"/>
      </w:pPr>
      <w:r>
        <w:br w:type="page"/>
      </w:r>
    </w:p>
    <w:p w:rsidR="00D61F3B" w:rsidRDefault="00D61F3B"/>
    <w:p w:rsidR="00D61F3B" w:rsidRDefault="00D61F3B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D61F3B" w:rsidRDefault="00D61F3B">
      <w:pPr>
        <w:ind w:left="720"/>
        <w:jc w:val="both"/>
        <w:rPr>
          <w:b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2092"/>
        <w:gridCol w:w="1842"/>
        <w:gridCol w:w="6065"/>
      </w:tblGrid>
      <w:tr w:rsidR="00D61F3B">
        <w:trPr>
          <w:trHeight w:val="726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 xml:space="preserve">Компонент фонда оценочных средств </w:t>
            </w:r>
          </w:p>
        </w:tc>
      </w:tr>
      <w:tr w:rsidR="00D61F3B">
        <w:trPr>
          <w:trHeight w:val="23"/>
        </w:trPr>
        <w:tc>
          <w:tcPr>
            <w:tcW w:w="209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ОПК-2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 и письменный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 Анализ конкретных ситуаций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устный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tabs>
                <w:tab w:val="left" w:pos="5700"/>
              </w:tabs>
            </w:pPr>
            <w:r>
              <w:t>Вопросы к занятию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письменный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Тест 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>Вопросы к зачёту</w:t>
            </w:r>
          </w:p>
        </w:tc>
      </w:tr>
      <w:tr w:rsidR="00D61F3B">
        <w:trPr>
          <w:trHeight w:val="242"/>
        </w:trPr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ПК-3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 и письменный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 Анализ конкретных ситуаций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устный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tabs>
                <w:tab w:val="left" w:pos="5700"/>
              </w:tabs>
            </w:pPr>
            <w:r>
              <w:t>Вопросы к занятию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письменный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Тест 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>Вопросы к зачёту</w:t>
            </w:r>
          </w:p>
        </w:tc>
      </w:tr>
    </w:tbl>
    <w:p w:rsidR="00D61F3B" w:rsidRDefault="00D61F3B">
      <w:pPr>
        <w:ind w:firstLine="567"/>
        <w:jc w:val="both"/>
      </w:pPr>
    </w:p>
    <w:p w:rsidR="00D61F3B" w:rsidRDefault="00D61F3B" w:rsidP="007116E6">
      <w:pPr>
        <w:numPr>
          <w:ilvl w:val="0"/>
          <w:numId w:val="8"/>
        </w:numPr>
        <w:jc w:val="both"/>
      </w:pPr>
      <w:r>
        <w:rPr>
          <w:b/>
        </w:rPr>
        <w:t>Критерии освоения компетенций</w:t>
      </w:r>
    </w:p>
    <w:p w:rsidR="00D61F3B" w:rsidRDefault="00D61F3B">
      <w:pPr>
        <w:jc w:val="both"/>
      </w:pPr>
    </w:p>
    <w:p w:rsidR="00D61F3B" w:rsidRDefault="00D61F3B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Критерии оценки знаний студентов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(пороговый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D61F3B" w:rsidRDefault="00D61F3B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3"/>
        <w:gridCol w:w="7692"/>
      </w:tblGrid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частично владеет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не владеет системой понятий.</w:t>
            </w:r>
          </w:p>
        </w:tc>
      </w:tr>
    </w:tbl>
    <w:p w:rsidR="00D61F3B" w:rsidRDefault="00D61F3B">
      <w:pPr>
        <w:jc w:val="center"/>
        <w:rPr>
          <w:bCs/>
        </w:rPr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(продвинутый уровень </w:t>
      </w:r>
      <w:proofErr w:type="spellStart"/>
      <w:r w:rsidRPr="007116E6">
        <w:rPr>
          <w:b/>
          <w:bCs/>
        </w:rPr>
        <w:t>сформированности</w:t>
      </w:r>
      <w:proofErr w:type="spellEnd"/>
      <w:r w:rsidRPr="007116E6">
        <w:rPr>
          <w:b/>
          <w:bCs/>
        </w:rPr>
        <w:t xml:space="preserve"> компетенции</w:t>
      </w:r>
      <w:r>
        <w:rPr>
          <w:b/>
          <w:bCs/>
          <w:vanish/>
        </w:rPr>
        <w:t>)</w:t>
      </w:r>
    </w:p>
    <w:p w:rsidR="00D61F3B" w:rsidRDefault="00D61F3B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7"/>
        <w:gridCol w:w="7518"/>
      </w:tblGrid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D61F3B" w:rsidRDefault="00D61F3B">
      <w:pPr>
        <w:jc w:val="center"/>
        <w:rPr>
          <w:bCs/>
        </w:rPr>
      </w:pPr>
    </w:p>
    <w:p w:rsidR="00D61F3B" w:rsidRDefault="00D61F3B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D61F3B" w:rsidRDefault="00D61F3B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6"/>
        <w:gridCol w:w="7479"/>
      </w:tblGrid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61F3B" w:rsidRDefault="00D61F3B">
      <w:pPr>
        <w:ind w:left="360"/>
        <w:jc w:val="both"/>
        <w:rPr>
          <w:b/>
        </w:rPr>
      </w:pPr>
    </w:p>
    <w:p w:rsidR="00D61F3B" w:rsidRDefault="00D61F3B">
      <w:pPr>
        <w:numPr>
          <w:ilvl w:val="0"/>
          <w:numId w:val="8"/>
        </w:numPr>
        <w:jc w:val="both"/>
        <w:rPr>
          <w:b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61F3B" w:rsidRDefault="00D61F3B">
      <w:pPr>
        <w:pStyle w:val="15"/>
        <w:rPr>
          <w:b/>
        </w:rPr>
      </w:pPr>
    </w:p>
    <w:p w:rsidR="00D61F3B" w:rsidRDefault="00D61F3B">
      <w:pPr>
        <w:pStyle w:val="15"/>
        <w:rPr>
          <w:b/>
          <w:bCs/>
        </w:rPr>
      </w:pPr>
    </w:p>
    <w:p w:rsidR="00D61F3B" w:rsidRDefault="00D61F3B">
      <w:pPr>
        <w:ind w:firstLine="696"/>
        <w:jc w:val="both"/>
        <w:rPr>
          <w:b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D61F3B" w:rsidRDefault="00D61F3B">
      <w:pPr>
        <w:jc w:val="center"/>
        <w:rPr>
          <w:b/>
        </w:rPr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jc w:val="center"/>
        <w:rPr>
          <w:color w:val="000000"/>
          <w:shd w:val="clear" w:color="auto" w:fill="FFFFFF"/>
        </w:rPr>
      </w:pPr>
      <w:r>
        <w:rPr>
          <w:b/>
        </w:rPr>
        <w:t>Тест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Статистика как наука изучает: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единичные явления;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массовые явления;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периодические события.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Статистика изучает явления и процессы посредством изучения: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определенной информации;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статистических показателей;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признаков различных явлений.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Статистический показатель дает оценку свойства изучаемого явления: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количественную;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качественную;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количественную и качественную.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Основные</w:t>
      </w:r>
      <w:r>
        <w:t xml:space="preserve"> стадии экономико-статистического исследования включают: а) сбор первичных данных, б) статистическая сводка и группировка данных, в) контроль и управление объектами статистического изучения, г) анализ статистических данных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г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 ,б, г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Закон</w:t>
      </w:r>
      <w:r>
        <w:t xml:space="preserve"> больших чисел утверждает, что: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больше единиц охвачено статистическим наблюдением,</w:t>
      </w:r>
      <w:r w:rsidR="007116E6">
        <w:rPr>
          <w:color w:val="000000"/>
          <w:shd w:val="clear" w:color="auto" w:fill="FFFFFF"/>
        </w:rPr>
        <w:t xml:space="preserve"> </w:t>
      </w:r>
      <w:bookmarkStart w:id="2" w:name="_GoBack"/>
      <w:bookmarkEnd w:id="2"/>
      <w:r>
        <w:rPr>
          <w:color w:val="000000"/>
          <w:shd w:val="clear" w:color="auto" w:fill="FFFFFF"/>
        </w:rPr>
        <w:t>тем лучше проявляется общая закономерность;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больше единиц охвачено статистическим наблюдением, тем хуже проявляется общая закономерность;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меньше единиц охвачено статистическим наблюдением, тем лучше проявляется общая закономерность.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Современная</w:t>
      </w:r>
      <w:r>
        <w:t xml:space="preserve"> организация статистики включает: а) в России - Росстат РФ и его территориальные органы, б) в СНГ - Статистический комитет СНГ, в) в ООН - Статистическая комиссия и статистическое бюро, г) научные исследования в области теории и методологии статистики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Статистическое</w:t>
      </w:r>
      <w:r>
        <w:t xml:space="preserve"> наблюдение – это: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научная организация регистрации информации;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и регистрация признаков изучаемой совокупности;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работа по сбору массовых первичных данных;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обширная программа статистических исследований.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основные организационные формы статистического наблюдения: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перепись и отчетность;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разовое наблюдение;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опрос.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Перечень</w:t>
      </w:r>
      <w:r>
        <w:t xml:space="preserve"> показателей (вопросов) статистического наблюдения, цель, метод, вид, единица наблюдения, объект, период статистического наблюдения излагаются: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инструкции по проведению статистического наблюдения;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формуляре статистического наблюдения;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программе статистического наблюдения.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виды статистического наблюдения по степени охвата единиц совокупности: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анкета;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непосредственное;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сплошное;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текущее.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виды статистического наблюдения по времени регистрации: а) текущее, б) единовременное; в) выборочное; г) периодическое; д) сплошное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д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г, д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основные виды ошибок регистрации: а) случайные; б) систематические; в) ошибки репрезентативности; г) расчетные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Несплошное</w:t>
      </w:r>
      <w:proofErr w:type="spellEnd"/>
      <w:r>
        <w:t xml:space="preserve"> статистическое наблюдение имеет виды: а) выборочное; б) монографическое; в) метод основного массива; г) ведомственная отчетность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Статистическая</w:t>
      </w:r>
      <w:r>
        <w:t xml:space="preserve"> сводка - это: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систематизация и подсчет итогов зарегистрированных фактов и данных;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форма представления и развития изучаемых явлений;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анализ и прогноз зарегистрированных данных.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Статистическая</w:t>
      </w:r>
      <w:r>
        <w:t xml:space="preserve"> группировка - это: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объединение данных в группы по времени регистрации;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расчленение изучаемой совокупности на группы по существенным признакам;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образование групп зарегистрированной информации по мере ее поступления.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Статистические</w:t>
      </w:r>
      <w:r>
        <w:t xml:space="preserve"> группировки могут быть: а) типологическими; б) структурными; в) аналитическими; г) комбинированными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Группировочные</w:t>
      </w:r>
      <w:proofErr w:type="spellEnd"/>
      <w:r>
        <w:t xml:space="preserve"> признаки, которыми одни единицы совокупности обладают, а другие - нет, классифицируются как: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факторные;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атрибутивные;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альтернативные.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Статистический</w:t>
      </w:r>
      <w:r>
        <w:t xml:space="preserve"> показатель - это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размер изучаемого явления в натуральных единицах измерения;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количественная характеристика свойств в единстве с их качественной определенностью;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результат измерения свойств изучаемого объекта.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По способу выражения абсолютные статистические показатели подразделяются на: а) суммарные; б) индивидуальные; в) относительные; г) средние; д) структурные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д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в, г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 xml:space="preserve">В </w:t>
      </w:r>
      <w:r>
        <w:rPr>
          <w:color w:val="000000"/>
          <w:shd w:val="clear" w:color="auto" w:fill="FFFFFF"/>
        </w:rPr>
        <w:t>каких</w:t>
      </w:r>
      <w:r>
        <w:t xml:space="preserve"> единицах выражаются абсолютные статистические показатели?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коэффициентах;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натуральных;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в трудовых.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 xml:space="preserve">В </w:t>
      </w:r>
      <w:r>
        <w:rPr>
          <w:color w:val="000000"/>
          <w:shd w:val="clear" w:color="auto" w:fill="FFFFFF"/>
        </w:rPr>
        <w:t>каких</w:t>
      </w:r>
      <w:r>
        <w:t xml:space="preserve"> единицах будет выражаться относительный показатель, если база сравнения принимается за единицу?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процентах;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натуральных;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коэффициентах.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Сумма</w:t>
      </w:r>
      <w:r>
        <w:t xml:space="preserve"> всех удельных весов показателя структуры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строго равна 1;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больше или равна 1;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меньше или равна 1.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Исчисление</w:t>
      </w:r>
      <w:r>
        <w:t xml:space="preserve"> средних величин - это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способ изучения структуры однородных элементов совокупности;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прием обобщения индивидуальных значений показателя;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метод анализа факторов.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Требуется</w:t>
      </w:r>
      <w:r>
        <w:t xml:space="preserve"> вычислить средний стаж деятельности работников фирмы: 6,5,4,6,3,1,4,5,4,5. Какую формулу Вы примените?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средняя арифметическая;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средняя арифметическая взвешенная;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средняя гармоническая.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Что понимается в статистике под термином «вариация показателя»?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величины показателя;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названия показателя;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размерности показателя.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Укажите</w:t>
      </w:r>
      <w:r>
        <w:t xml:space="preserve"> показатели вариации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мода и медиана;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сигма и дисперсия;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темп роста и прироста.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Показатель</w:t>
      </w:r>
      <w:r>
        <w:t xml:space="preserve"> дисперсии - это: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квадрат среднего отклонения;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средний квадрат отклонений;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отклонение среднего квадрата.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Среднеквадратическое</w:t>
      </w:r>
      <w:r>
        <w:t xml:space="preserve"> отклонение характеризует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взаимосвязь данных;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разброс данных;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динамику данных.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Средне</w:t>
      </w:r>
      <w:r>
        <w:t xml:space="preserve"> </w:t>
      </w:r>
      <w:proofErr w:type="spellStart"/>
      <w:r>
        <w:t>квадратическое</w:t>
      </w:r>
      <w:proofErr w:type="spellEnd"/>
      <w:r>
        <w:t xml:space="preserve"> отклонение исчисляется как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медианы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коэффициента вариации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дисперсии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Выборочный</w:t>
      </w:r>
      <w:r>
        <w:t xml:space="preserve"> метод в статистических исследованиях используется для: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экономии времени и снижения затрат на проведение статистического исследования;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повышения точности прогноза;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анализа факторов взаимосвязи.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Выборочный</w:t>
      </w:r>
      <w:r>
        <w:t xml:space="preserve"> метод в торговле используется: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анализе ритмичности оптовых поставок;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прогнозировании товарооборота;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разрушающих методах контроля качества товаров.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Выборочная</w:t>
      </w:r>
      <w:r>
        <w:t xml:space="preserve"> совокупность отличается от генеральной: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разными единицами измерения наблюдаемых объектов;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 объемом единиц непосредственного наблюдения;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 числом зарегистрированных наблюдений.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Повторный</w:t>
      </w:r>
      <w:r>
        <w:t xml:space="preserve"> отбор отличается от бесповторного тем, что: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отбор повторяется, если в процессе выборки произошел сбой;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отобранная однажды единица наблюдения возвращается в генеральную совокупность;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повторяется несколько раз расчет средней ошибки выборки.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Ряд динамики характеризует: а) структуру совокупности по какому-то признаку; б) изменение характеристик совокупности во времени; в) определенное значение признака в совокупности; г) величину показателя на определенную дату или за определенный период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Ряд динамики может состоять: а) из абсолютных суммарных величин; б) из относительных и средних величин;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Средний уровень моментного ряда динамики исчисляется как: а) средняя арифметическая взвешенная при равных интервалах между датами; б) при неравных интервалах между датами как средняя хронологическая; в) при равных интервалах между датами как средняя хронологическая;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Абсолютный прирост исчисляется как: а) отношение уровней ряда; б) разность уровней ряда. Темп роста исчисляется как: в) отношение уровней ряда; г) разность уровней ряда;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Для выявления основной тенденции развития используется: а) метод укрупнения интервалов; б) метод скользящей средней; в) метод аналитического выравнивания; г) метод наименьших квадратов;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Статистический индекс - это: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критерий сравнения относительных величин;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сравнительная характеристика двух абсолютных величин;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относительная величина сравнения двух показателей.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Индексы позволяют соизмерить социально-экономические явления: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пространстве;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во времени;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в пространстве и во времени.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Статистическая связь - это: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когда зависимость между факторным и результирующим;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показателями неизвестна;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когда каждому факторному соответствует свой результирующий показатель;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когда каждому факторному соответствует несколько разных значений результирующего показателя.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Термин корреляция в статистике понимают как: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связь, зависимость;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отношение, соотношение;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функцию, уравнение.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Термин регрессия в статистике понимают как: а) функцию связи, зависимости; б) направление развития явления вспять; в) функцию анализа случайных событий во времени; г) уравнение линии связи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в, г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Дайте классификацию связей по аналитическому выражению: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обратная;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сильная;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прямая;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линейная.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При каком значении линейного коэффициента корреляции связь между Y и X можно признать более существенной: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proofErr w:type="spellEnd"/>
      <w:r>
        <w:rPr>
          <w:color w:val="000000"/>
          <w:shd w:val="clear" w:color="auto" w:fill="FFFFFF"/>
          <w:vertAlign w:val="subscript"/>
        </w:rPr>
        <w:t xml:space="preserve"> </w:t>
      </w:r>
      <w:r>
        <w:rPr>
          <w:color w:val="000000"/>
          <w:shd w:val="clear" w:color="auto" w:fill="FFFFFF"/>
        </w:rPr>
        <w:t>= 0,25;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proofErr w:type="spellEnd"/>
      <w:r>
        <w:rPr>
          <w:color w:val="000000"/>
          <w:shd w:val="clear" w:color="auto" w:fill="FFFFFF"/>
          <w:vertAlign w:val="subscript"/>
        </w:rPr>
        <w:t xml:space="preserve"> </w:t>
      </w:r>
      <w:r>
        <w:rPr>
          <w:color w:val="000000"/>
          <w:shd w:val="clear" w:color="auto" w:fill="FFFFFF"/>
        </w:rPr>
        <w:t>= 0,14;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rFonts w:ascii="Arial" w:hAnsi="Arial" w:cs="Arial"/>
        </w:rPr>
      </w:pPr>
      <w:proofErr w:type="spellStart"/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proofErr w:type="spellEnd"/>
      <w:r>
        <w:rPr>
          <w:color w:val="000000"/>
          <w:shd w:val="clear" w:color="auto" w:fill="FFFFFF"/>
        </w:rPr>
        <w:t xml:space="preserve"> = - 0,57.</w:t>
      </w:r>
    </w:p>
    <w:p w:rsidR="00D61F3B" w:rsidRDefault="00D61F3B">
      <w:pPr>
        <w:spacing w:line="200" w:lineRule="atLeast"/>
        <w:jc w:val="both"/>
        <w:rPr>
          <w:rFonts w:ascii="Arial" w:hAnsi="Arial" w:cs="Arial"/>
        </w:rPr>
      </w:pPr>
    </w:p>
    <w:p w:rsidR="00D61F3B" w:rsidRDefault="00D61F3B"/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Примерный список вопросов к зачёту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наблюдение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наблюдение как первый этап исследования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Классификация форм, видов и способов статистического наблюдения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Сводка и группировка статистических данных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статистической сводке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Статистические группировки и их виды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Статистические таблицы и классификация статистических графиков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Обобщающие статистические показатели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Абсолютные величины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Относительные величины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Средние величины и показатели вариации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Сущность и значение средних величин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Виды (формы) средних величин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Структурные средние: мода и медиана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Показатели вариации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изучение рядов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рядах динамики. Их классификация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Сопоставимость уровней и смыкание рядов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Основные показатели изменения уровней ряда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Методы выявления основной тенденции (тренда) в рядах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 xml:space="preserve"> Индексы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Общие понятия о статистических индексах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Агрегатная форма общего индекса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Средние Индексы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Индексы переменного и фиксированного составов. Индекс структурных сдвигов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Выборочное наблюдение в статистических исследованиях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выборочном наблюдении</w:t>
      </w:r>
    </w:p>
    <w:p w:rsidR="00D61F3B" w:rsidRDefault="00D61F3B">
      <w:pPr>
        <w:numPr>
          <w:ilvl w:val="0"/>
          <w:numId w:val="21"/>
        </w:numPr>
        <w:autoSpaceDE w:val="0"/>
      </w:pPr>
      <w:r>
        <w:rPr>
          <w:color w:val="000000"/>
        </w:rPr>
        <w:t>Способы формирования выборочной совокупности</w:t>
      </w:r>
    </w:p>
    <w:p w:rsidR="00D61F3B" w:rsidRDefault="00D61F3B">
      <w:pPr>
        <w:numPr>
          <w:ilvl w:val="0"/>
          <w:numId w:val="21"/>
        </w:numPr>
      </w:pPr>
      <w:r>
        <w:t>Статистическое изучение взаимосвязи показателей</w:t>
      </w:r>
    </w:p>
    <w:p w:rsidR="00D61F3B" w:rsidRDefault="00D61F3B">
      <w:pPr>
        <w:numPr>
          <w:ilvl w:val="0"/>
          <w:numId w:val="21"/>
        </w:numPr>
      </w:pPr>
      <w:r>
        <w:t>Взаимосвязи показателей социально-экономических явлений</w:t>
      </w:r>
    </w:p>
    <w:p w:rsidR="00D61F3B" w:rsidRDefault="00D61F3B">
      <w:pPr>
        <w:numPr>
          <w:ilvl w:val="0"/>
          <w:numId w:val="21"/>
        </w:numPr>
      </w:pPr>
      <w:r>
        <w:t>Применение парной регрессии на основе метода наименьших квадратов и метода группировок</w:t>
      </w:r>
    </w:p>
    <w:p w:rsidR="00D61F3B" w:rsidRDefault="00D61F3B">
      <w:pPr>
        <w:numPr>
          <w:ilvl w:val="0"/>
          <w:numId w:val="21"/>
        </w:numPr>
      </w:pPr>
      <w:r>
        <w:t>Показатели тесноты связи между двумя количественными признаками</w:t>
      </w:r>
    </w:p>
    <w:p w:rsidR="00D61F3B" w:rsidRDefault="00D61F3B">
      <w:pPr>
        <w:numPr>
          <w:ilvl w:val="0"/>
          <w:numId w:val="21"/>
        </w:numPr>
        <w:rPr>
          <w:color w:val="000000"/>
          <w:sz w:val="23"/>
          <w:szCs w:val="23"/>
        </w:rPr>
      </w:pPr>
      <w:r>
        <w:t>Показатели тесноты связи между двумя качественными признаками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Система показателей экономической статистики. 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Понятие группировок, классификаций и номенклатур в экономической статистике. 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Единая Система Классификации и Кодирования информации. </w:t>
      </w:r>
    </w:p>
    <w:p w:rsidR="00D61F3B" w:rsidRDefault="00D61F3B">
      <w:pPr>
        <w:numPr>
          <w:ilvl w:val="0"/>
          <w:numId w:val="21"/>
        </w:numPr>
        <w:autoSpaceDE w:val="0"/>
      </w:pPr>
      <w:r>
        <w:rPr>
          <w:color w:val="000000"/>
          <w:sz w:val="23"/>
          <w:szCs w:val="23"/>
        </w:rPr>
        <w:t>Система национальных счетов</w:t>
      </w:r>
    </w:p>
    <w:p w:rsidR="00D61F3B" w:rsidRDefault="00D61F3B"/>
    <w:p w:rsidR="00D61F3B" w:rsidRDefault="00D61F3B">
      <w:pPr>
        <w:ind w:firstLine="708"/>
        <w:jc w:val="both"/>
        <w:rPr>
          <w:i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D61F3B" w:rsidRDefault="00D61F3B">
      <w:pPr>
        <w:jc w:val="both"/>
        <w:rPr>
          <w:i/>
        </w:rPr>
      </w:pPr>
    </w:p>
    <w:p w:rsidR="00D61F3B" w:rsidRDefault="00D61F3B">
      <w:pPr>
        <w:ind w:firstLine="709"/>
        <w:jc w:val="both"/>
        <w:rPr>
          <w:i/>
          <w:iCs/>
        </w:rPr>
      </w:pPr>
      <w:r>
        <w:rPr>
          <w:i/>
        </w:rPr>
        <w:t>Практические задания</w:t>
      </w:r>
    </w:p>
    <w:p w:rsidR="00D61F3B" w:rsidRDefault="00D61F3B">
      <w:pPr>
        <w:tabs>
          <w:tab w:val="center" w:pos="4536"/>
          <w:tab w:val="right" w:pos="9072"/>
        </w:tabs>
        <w:ind w:firstLine="709"/>
        <w:jc w:val="both"/>
        <w:rPr>
          <w:iCs/>
          <w:color w:val="000000"/>
        </w:rPr>
      </w:pPr>
      <w:r>
        <w:rPr>
          <w:i/>
          <w:iCs/>
        </w:rPr>
        <w:t>анализ конкретных ситуаций</w:t>
      </w:r>
    </w:p>
    <w:p w:rsidR="00D61F3B" w:rsidRDefault="00D61F3B">
      <w:pPr>
        <w:jc w:val="both"/>
        <w:rPr>
          <w:iCs/>
        </w:rPr>
      </w:pPr>
      <w:r>
        <w:rPr>
          <w:iCs/>
          <w:color w:val="000000"/>
        </w:rPr>
        <w:t xml:space="preserve">Индекс  изменения  себестоимости  газовых  плит  в  </w:t>
      </w:r>
      <w:proofErr w:type="spellStart"/>
      <w:r>
        <w:rPr>
          <w:iCs/>
          <w:color w:val="000000"/>
        </w:rPr>
        <w:t>ноябрепо</w:t>
      </w:r>
      <w:proofErr w:type="spellEnd"/>
      <w:r>
        <w:rPr>
          <w:iCs/>
          <w:color w:val="000000"/>
        </w:rPr>
        <w:t xml:space="preserve">  сравнению  с сентябрем равен... % (с точностью до 0,1%) если известно, что в октябре она была меньше, чем в сентябре на 2%, а в ноябре меньше, чем в октябре на 3,3%.</w:t>
      </w:r>
    </w:p>
    <w:p w:rsidR="00D61F3B" w:rsidRDefault="00D61F3B">
      <w:pPr>
        <w:pStyle w:val="Default"/>
        <w:rPr>
          <w:iCs/>
        </w:rPr>
      </w:pPr>
    </w:p>
    <w:p w:rsidR="00D61F3B" w:rsidRDefault="00D61F3B">
      <w:r>
        <w:t xml:space="preserve">В отчетном году было продано головных уборов на 2000 </w:t>
      </w:r>
      <w:proofErr w:type="spellStart"/>
      <w:r>
        <w:t>руб.,меховых</w:t>
      </w:r>
      <w:proofErr w:type="spellEnd"/>
      <w:r>
        <w:t xml:space="preserve"> изделий -на 15000 руб. и галантереи - на 1000 руб. Исчислить общий индекс цен на эти товары, если известно, что цены на головные уборы повысились на 15%, на меховые изделия снизились на 3% и на галантерею снизились на 8%.</w:t>
      </w:r>
    </w:p>
    <w:p w:rsidR="00D61F3B" w:rsidRDefault="00D61F3B"/>
    <w:p w:rsidR="00D61F3B" w:rsidRDefault="00D61F3B">
      <w:r>
        <w:t>Произведено  выборочное  наблюдение  для  установления  процента  изделий  высшего  сорта  в  партии  однородной  продукции.  При  механическом отборе из партии в 10000 единиц готовых изделий было обследовано 400 единиц, из которых 320 изделий отнесено к высшему сорту. Определить  с  вероятностью  0,997  возможный  процент  изделий  высшего сорта во всей партии.</w:t>
      </w:r>
    </w:p>
    <w:sectPr w:rsidR="00D61F3B" w:rsidSect="00706408"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otham-LightItalic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Times New Roman" w:hAnsi="Times New Roman" w:cs="Times New Roman"/>
        <w:bCs/>
        <w:color w:val="000000"/>
        <w:spacing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43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1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617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39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58" w:hanging="180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771C0C84"/>
    <w:name w:val="WW8Num12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iCs w:val="0"/>
        <w:color w:val="00000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  <w:caps w:val="0"/>
        <w:smallCap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ascii="Times New Roman" w:eastAsia="Times New Roman" w:hAnsi="Times New Roman" w:cs="Times New Roman"/>
        <w:i w:val="0"/>
        <w:iCs w:val="0"/>
        <w:color w:val="000000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Gotham-LightItalic"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9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0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1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2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3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4" w15:restartNumberingAfterBreak="0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5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6" w15:restartNumberingAfterBreak="0">
    <w:nsid w:val="00000043"/>
    <w:multiLevelType w:val="multilevel"/>
    <w:tmpl w:val="00000043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7" w15:restartNumberingAfterBreak="0">
    <w:nsid w:val="00000044"/>
    <w:multiLevelType w:val="multi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  <w:caps w:val="0"/>
        <w:smallCap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8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36"/>
        </w:tabs>
        <w:ind w:left="113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96"/>
        </w:tabs>
        <w:ind w:left="149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76"/>
        </w:tabs>
        <w:ind w:left="257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96"/>
        </w:tabs>
        <w:ind w:left="329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56"/>
        </w:tabs>
        <w:ind w:left="3656" w:hanging="360"/>
      </w:pPr>
      <w:rPr>
        <w:rFonts w:cs="Times New Roman"/>
      </w:rPr>
    </w:lvl>
  </w:abstractNum>
  <w:abstractNum w:abstractNumId="69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0" w15:restartNumberingAfterBreak="0">
    <w:nsid w:val="00000047"/>
    <w:multiLevelType w:val="multi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1" w15:restartNumberingAfterBreak="0">
    <w:nsid w:val="160B4D7A"/>
    <w:multiLevelType w:val="hybridMultilevel"/>
    <w:tmpl w:val="991AD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8B33541"/>
    <w:multiLevelType w:val="multilevel"/>
    <w:tmpl w:val="7F6E46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159"/>
    <w:rsid w:val="000766EF"/>
    <w:rsid w:val="000F0F00"/>
    <w:rsid w:val="00156F0F"/>
    <w:rsid w:val="00166C5A"/>
    <w:rsid w:val="0019109E"/>
    <w:rsid w:val="001918BD"/>
    <w:rsid w:val="001D5B76"/>
    <w:rsid w:val="002977FF"/>
    <w:rsid w:val="00336578"/>
    <w:rsid w:val="003620C5"/>
    <w:rsid w:val="00491DE7"/>
    <w:rsid w:val="00514C41"/>
    <w:rsid w:val="005502D6"/>
    <w:rsid w:val="006774E3"/>
    <w:rsid w:val="00706408"/>
    <w:rsid w:val="007116E6"/>
    <w:rsid w:val="00713F86"/>
    <w:rsid w:val="00765029"/>
    <w:rsid w:val="008078A7"/>
    <w:rsid w:val="00954D13"/>
    <w:rsid w:val="00D421EF"/>
    <w:rsid w:val="00D61F3B"/>
    <w:rsid w:val="00D87B97"/>
    <w:rsid w:val="00DC11F5"/>
    <w:rsid w:val="00E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2FE25A"/>
  <w15:docId w15:val="{D45E9665-9136-4689-B556-DCD59B46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40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10"/>
    <w:next w:val="a0"/>
    <w:link w:val="11"/>
    <w:uiPriority w:val="99"/>
    <w:qFormat/>
    <w:rsid w:val="00706408"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paragraph" w:styleId="2">
    <w:name w:val="heading 2"/>
    <w:basedOn w:val="a"/>
    <w:next w:val="a0"/>
    <w:link w:val="21"/>
    <w:uiPriority w:val="99"/>
    <w:qFormat/>
    <w:rsid w:val="0070640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0"/>
    <w:next w:val="a0"/>
    <w:link w:val="30"/>
    <w:uiPriority w:val="99"/>
    <w:qFormat/>
    <w:rsid w:val="00706408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10"/>
    <w:next w:val="a0"/>
    <w:link w:val="40"/>
    <w:uiPriority w:val="99"/>
    <w:qFormat/>
    <w:rsid w:val="00706408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rsid w:val="008F525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8F52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8F525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semiHidden/>
    <w:rsid w:val="008F525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WW8Num1z0">
    <w:name w:val="WW8Num1z0"/>
    <w:uiPriority w:val="99"/>
    <w:rsid w:val="00706408"/>
  </w:style>
  <w:style w:type="character" w:customStyle="1" w:styleId="WW8Num1z1">
    <w:name w:val="WW8Num1z1"/>
    <w:uiPriority w:val="99"/>
    <w:rsid w:val="00706408"/>
  </w:style>
  <w:style w:type="character" w:customStyle="1" w:styleId="WW8Num1z2">
    <w:name w:val="WW8Num1z2"/>
    <w:uiPriority w:val="99"/>
    <w:rsid w:val="00706408"/>
  </w:style>
  <w:style w:type="character" w:customStyle="1" w:styleId="WW8Num1z3">
    <w:name w:val="WW8Num1z3"/>
    <w:uiPriority w:val="99"/>
    <w:rsid w:val="00706408"/>
  </w:style>
  <w:style w:type="character" w:customStyle="1" w:styleId="WW8Num1z4">
    <w:name w:val="WW8Num1z4"/>
    <w:uiPriority w:val="99"/>
    <w:rsid w:val="00706408"/>
  </w:style>
  <w:style w:type="character" w:customStyle="1" w:styleId="WW8Num1z5">
    <w:name w:val="WW8Num1z5"/>
    <w:uiPriority w:val="99"/>
    <w:rsid w:val="00706408"/>
  </w:style>
  <w:style w:type="character" w:customStyle="1" w:styleId="WW8Num1z6">
    <w:name w:val="WW8Num1z6"/>
    <w:uiPriority w:val="99"/>
    <w:rsid w:val="00706408"/>
  </w:style>
  <w:style w:type="character" w:customStyle="1" w:styleId="WW8Num1z7">
    <w:name w:val="WW8Num1z7"/>
    <w:uiPriority w:val="99"/>
    <w:rsid w:val="00706408"/>
  </w:style>
  <w:style w:type="character" w:customStyle="1" w:styleId="WW8Num1z8">
    <w:name w:val="WW8Num1z8"/>
    <w:uiPriority w:val="99"/>
    <w:rsid w:val="00706408"/>
  </w:style>
  <w:style w:type="character" w:customStyle="1" w:styleId="WW8Num2z0">
    <w:name w:val="WW8Num2z0"/>
    <w:uiPriority w:val="99"/>
    <w:rsid w:val="00706408"/>
    <w:rPr>
      <w:rFonts w:ascii="OpenSymbol" w:hAnsi="OpenSymbol"/>
    </w:rPr>
  </w:style>
  <w:style w:type="character" w:customStyle="1" w:styleId="WW8Num2z1">
    <w:name w:val="WW8Num2z1"/>
    <w:uiPriority w:val="99"/>
    <w:rsid w:val="00706408"/>
  </w:style>
  <w:style w:type="character" w:customStyle="1" w:styleId="WW8Num2z2">
    <w:name w:val="WW8Num2z2"/>
    <w:uiPriority w:val="99"/>
    <w:rsid w:val="00706408"/>
  </w:style>
  <w:style w:type="character" w:customStyle="1" w:styleId="WW8Num2z3">
    <w:name w:val="WW8Num2z3"/>
    <w:uiPriority w:val="99"/>
    <w:rsid w:val="00706408"/>
  </w:style>
  <w:style w:type="character" w:customStyle="1" w:styleId="WW8Num2z4">
    <w:name w:val="WW8Num2z4"/>
    <w:uiPriority w:val="99"/>
    <w:rsid w:val="00706408"/>
  </w:style>
  <w:style w:type="character" w:customStyle="1" w:styleId="WW8Num2z5">
    <w:name w:val="WW8Num2z5"/>
    <w:uiPriority w:val="99"/>
    <w:rsid w:val="00706408"/>
  </w:style>
  <w:style w:type="character" w:customStyle="1" w:styleId="WW8Num2z6">
    <w:name w:val="WW8Num2z6"/>
    <w:uiPriority w:val="99"/>
    <w:rsid w:val="00706408"/>
  </w:style>
  <w:style w:type="character" w:customStyle="1" w:styleId="WW8Num2z7">
    <w:name w:val="WW8Num2z7"/>
    <w:uiPriority w:val="99"/>
    <w:rsid w:val="00706408"/>
  </w:style>
  <w:style w:type="character" w:customStyle="1" w:styleId="WW8Num2z8">
    <w:name w:val="WW8Num2z8"/>
    <w:uiPriority w:val="99"/>
    <w:rsid w:val="00706408"/>
  </w:style>
  <w:style w:type="character" w:customStyle="1" w:styleId="WW8Num3z0">
    <w:name w:val="WW8Num3z0"/>
    <w:uiPriority w:val="99"/>
    <w:rsid w:val="00706408"/>
  </w:style>
  <w:style w:type="character" w:customStyle="1" w:styleId="WW8Num3z1">
    <w:name w:val="WW8Num3z1"/>
    <w:uiPriority w:val="99"/>
    <w:rsid w:val="00706408"/>
  </w:style>
  <w:style w:type="character" w:customStyle="1" w:styleId="WW8Num3z2">
    <w:name w:val="WW8Num3z2"/>
    <w:uiPriority w:val="99"/>
    <w:rsid w:val="00706408"/>
  </w:style>
  <w:style w:type="character" w:customStyle="1" w:styleId="WW8Num3z3">
    <w:name w:val="WW8Num3z3"/>
    <w:uiPriority w:val="99"/>
    <w:rsid w:val="00706408"/>
  </w:style>
  <w:style w:type="character" w:customStyle="1" w:styleId="WW8Num3z4">
    <w:name w:val="WW8Num3z4"/>
    <w:uiPriority w:val="99"/>
    <w:rsid w:val="00706408"/>
  </w:style>
  <w:style w:type="character" w:customStyle="1" w:styleId="WW8Num3z5">
    <w:name w:val="WW8Num3z5"/>
    <w:uiPriority w:val="99"/>
    <w:rsid w:val="00706408"/>
  </w:style>
  <w:style w:type="character" w:customStyle="1" w:styleId="WW8Num3z6">
    <w:name w:val="WW8Num3z6"/>
    <w:uiPriority w:val="99"/>
    <w:rsid w:val="00706408"/>
  </w:style>
  <w:style w:type="character" w:customStyle="1" w:styleId="WW8Num3z7">
    <w:name w:val="WW8Num3z7"/>
    <w:uiPriority w:val="99"/>
    <w:rsid w:val="00706408"/>
  </w:style>
  <w:style w:type="character" w:customStyle="1" w:styleId="WW8Num3z8">
    <w:name w:val="WW8Num3z8"/>
    <w:uiPriority w:val="99"/>
    <w:rsid w:val="00706408"/>
  </w:style>
  <w:style w:type="character" w:customStyle="1" w:styleId="WW8Num4z0">
    <w:name w:val="WW8Num4z0"/>
    <w:uiPriority w:val="99"/>
    <w:rsid w:val="00706408"/>
    <w:rPr>
      <w:rFonts w:ascii="Times New Roman" w:hAnsi="Times New Roman"/>
      <w:color w:val="000000"/>
      <w:spacing w:val="2"/>
      <w:sz w:val="24"/>
    </w:rPr>
  </w:style>
  <w:style w:type="character" w:customStyle="1" w:styleId="WW8Num4z1">
    <w:name w:val="WW8Num4z1"/>
    <w:uiPriority w:val="99"/>
    <w:rsid w:val="00706408"/>
  </w:style>
  <w:style w:type="character" w:customStyle="1" w:styleId="WW8Num4z2">
    <w:name w:val="WW8Num4z2"/>
    <w:uiPriority w:val="99"/>
    <w:rsid w:val="00706408"/>
  </w:style>
  <w:style w:type="character" w:customStyle="1" w:styleId="WW8Num4z3">
    <w:name w:val="WW8Num4z3"/>
    <w:uiPriority w:val="99"/>
    <w:rsid w:val="00706408"/>
  </w:style>
  <w:style w:type="character" w:customStyle="1" w:styleId="WW8Num4z4">
    <w:name w:val="WW8Num4z4"/>
    <w:uiPriority w:val="99"/>
    <w:rsid w:val="00706408"/>
  </w:style>
  <w:style w:type="character" w:customStyle="1" w:styleId="WW8Num4z5">
    <w:name w:val="WW8Num4z5"/>
    <w:uiPriority w:val="99"/>
    <w:rsid w:val="00706408"/>
  </w:style>
  <w:style w:type="character" w:customStyle="1" w:styleId="WW8Num4z6">
    <w:name w:val="WW8Num4z6"/>
    <w:uiPriority w:val="99"/>
    <w:rsid w:val="00706408"/>
  </w:style>
  <w:style w:type="character" w:customStyle="1" w:styleId="WW8Num4z7">
    <w:name w:val="WW8Num4z7"/>
    <w:uiPriority w:val="99"/>
    <w:rsid w:val="00706408"/>
  </w:style>
  <w:style w:type="character" w:customStyle="1" w:styleId="WW8Num4z8">
    <w:name w:val="WW8Num4z8"/>
    <w:uiPriority w:val="99"/>
    <w:rsid w:val="00706408"/>
  </w:style>
  <w:style w:type="character" w:customStyle="1" w:styleId="WW8Num5z0">
    <w:name w:val="WW8Num5z0"/>
    <w:uiPriority w:val="99"/>
    <w:rsid w:val="00706408"/>
  </w:style>
  <w:style w:type="character" w:customStyle="1" w:styleId="WW8Num5z1">
    <w:name w:val="WW8Num5z1"/>
    <w:uiPriority w:val="99"/>
    <w:rsid w:val="00706408"/>
  </w:style>
  <w:style w:type="character" w:customStyle="1" w:styleId="WW8Num5z2">
    <w:name w:val="WW8Num5z2"/>
    <w:uiPriority w:val="99"/>
    <w:rsid w:val="00706408"/>
  </w:style>
  <w:style w:type="character" w:customStyle="1" w:styleId="WW8Num5z3">
    <w:name w:val="WW8Num5z3"/>
    <w:uiPriority w:val="99"/>
    <w:rsid w:val="00706408"/>
  </w:style>
  <w:style w:type="character" w:customStyle="1" w:styleId="WW8Num5z4">
    <w:name w:val="WW8Num5z4"/>
    <w:uiPriority w:val="99"/>
    <w:rsid w:val="00706408"/>
  </w:style>
  <w:style w:type="character" w:customStyle="1" w:styleId="WW8Num5z5">
    <w:name w:val="WW8Num5z5"/>
    <w:uiPriority w:val="99"/>
    <w:rsid w:val="00706408"/>
  </w:style>
  <w:style w:type="character" w:customStyle="1" w:styleId="WW8Num5z6">
    <w:name w:val="WW8Num5z6"/>
    <w:uiPriority w:val="99"/>
    <w:rsid w:val="00706408"/>
  </w:style>
  <w:style w:type="character" w:customStyle="1" w:styleId="WW8Num5z7">
    <w:name w:val="WW8Num5z7"/>
    <w:uiPriority w:val="99"/>
    <w:rsid w:val="00706408"/>
  </w:style>
  <w:style w:type="character" w:customStyle="1" w:styleId="WW8Num5z8">
    <w:name w:val="WW8Num5z8"/>
    <w:uiPriority w:val="99"/>
    <w:rsid w:val="00706408"/>
  </w:style>
  <w:style w:type="character" w:customStyle="1" w:styleId="WW8Num6z0">
    <w:name w:val="WW8Num6z0"/>
    <w:uiPriority w:val="99"/>
    <w:rsid w:val="00706408"/>
  </w:style>
  <w:style w:type="character" w:customStyle="1" w:styleId="WW8Num6z1">
    <w:name w:val="WW8Num6z1"/>
    <w:uiPriority w:val="99"/>
    <w:rsid w:val="00706408"/>
  </w:style>
  <w:style w:type="character" w:customStyle="1" w:styleId="WW8Num6z2">
    <w:name w:val="WW8Num6z2"/>
    <w:uiPriority w:val="99"/>
    <w:rsid w:val="00706408"/>
  </w:style>
  <w:style w:type="character" w:customStyle="1" w:styleId="WW8Num6z3">
    <w:name w:val="WW8Num6z3"/>
    <w:uiPriority w:val="99"/>
    <w:rsid w:val="00706408"/>
  </w:style>
  <w:style w:type="character" w:customStyle="1" w:styleId="WW8Num6z4">
    <w:name w:val="WW8Num6z4"/>
    <w:uiPriority w:val="99"/>
    <w:rsid w:val="00706408"/>
  </w:style>
  <w:style w:type="character" w:customStyle="1" w:styleId="WW8Num6z5">
    <w:name w:val="WW8Num6z5"/>
    <w:uiPriority w:val="99"/>
    <w:rsid w:val="00706408"/>
  </w:style>
  <w:style w:type="character" w:customStyle="1" w:styleId="WW8Num6z6">
    <w:name w:val="WW8Num6z6"/>
    <w:uiPriority w:val="99"/>
    <w:rsid w:val="00706408"/>
  </w:style>
  <w:style w:type="character" w:customStyle="1" w:styleId="WW8Num6z7">
    <w:name w:val="WW8Num6z7"/>
    <w:uiPriority w:val="99"/>
    <w:rsid w:val="00706408"/>
  </w:style>
  <w:style w:type="character" w:customStyle="1" w:styleId="WW8Num6z8">
    <w:name w:val="WW8Num6z8"/>
    <w:uiPriority w:val="99"/>
    <w:rsid w:val="00706408"/>
  </w:style>
  <w:style w:type="character" w:customStyle="1" w:styleId="WW8Num7z0">
    <w:name w:val="WW8Num7z0"/>
    <w:uiPriority w:val="99"/>
    <w:rsid w:val="00706408"/>
  </w:style>
  <w:style w:type="character" w:customStyle="1" w:styleId="WW8Num7z1">
    <w:name w:val="WW8Num7z1"/>
    <w:uiPriority w:val="99"/>
    <w:rsid w:val="00706408"/>
  </w:style>
  <w:style w:type="character" w:customStyle="1" w:styleId="WW8Num7z2">
    <w:name w:val="WW8Num7z2"/>
    <w:uiPriority w:val="99"/>
    <w:rsid w:val="00706408"/>
  </w:style>
  <w:style w:type="character" w:customStyle="1" w:styleId="WW8Num7z3">
    <w:name w:val="WW8Num7z3"/>
    <w:uiPriority w:val="99"/>
    <w:rsid w:val="00706408"/>
  </w:style>
  <w:style w:type="character" w:customStyle="1" w:styleId="WW8Num7z4">
    <w:name w:val="WW8Num7z4"/>
    <w:uiPriority w:val="99"/>
    <w:rsid w:val="00706408"/>
  </w:style>
  <w:style w:type="character" w:customStyle="1" w:styleId="WW8Num7z5">
    <w:name w:val="WW8Num7z5"/>
    <w:uiPriority w:val="99"/>
    <w:rsid w:val="00706408"/>
  </w:style>
  <w:style w:type="character" w:customStyle="1" w:styleId="WW8Num7z6">
    <w:name w:val="WW8Num7z6"/>
    <w:uiPriority w:val="99"/>
    <w:rsid w:val="00706408"/>
  </w:style>
  <w:style w:type="character" w:customStyle="1" w:styleId="WW8Num7z7">
    <w:name w:val="WW8Num7z7"/>
    <w:uiPriority w:val="99"/>
    <w:rsid w:val="00706408"/>
  </w:style>
  <w:style w:type="character" w:customStyle="1" w:styleId="WW8Num7z8">
    <w:name w:val="WW8Num7z8"/>
    <w:uiPriority w:val="99"/>
    <w:rsid w:val="00706408"/>
  </w:style>
  <w:style w:type="character" w:customStyle="1" w:styleId="WW8Num8z0">
    <w:name w:val="WW8Num8z0"/>
    <w:uiPriority w:val="99"/>
    <w:rsid w:val="00706408"/>
  </w:style>
  <w:style w:type="character" w:customStyle="1" w:styleId="WW8Num8z1">
    <w:name w:val="WW8Num8z1"/>
    <w:uiPriority w:val="99"/>
    <w:rsid w:val="00706408"/>
  </w:style>
  <w:style w:type="character" w:customStyle="1" w:styleId="WW8Num8z2">
    <w:name w:val="WW8Num8z2"/>
    <w:uiPriority w:val="99"/>
    <w:rsid w:val="00706408"/>
  </w:style>
  <w:style w:type="character" w:customStyle="1" w:styleId="WW8Num8z3">
    <w:name w:val="WW8Num8z3"/>
    <w:uiPriority w:val="99"/>
    <w:rsid w:val="00706408"/>
  </w:style>
  <w:style w:type="character" w:customStyle="1" w:styleId="WW8Num8z4">
    <w:name w:val="WW8Num8z4"/>
    <w:uiPriority w:val="99"/>
    <w:rsid w:val="00706408"/>
  </w:style>
  <w:style w:type="character" w:customStyle="1" w:styleId="WW8Num8z5">
    <w:name w:val="WW8Num8z5"/>
    <w:uiPriority w:val="99"/>
    <w:rsid w:val="00706408"/>
  </w:style>
  <w:style w:type="character" w:customStyle="1" w:styleId="WW8Num8z6">
    <w:name w:val="WW8Num8z6"/>
    <w:uiPriority w:val="99"/>
    <w:rsid w:val="00706408"/>
  </w:style>
  <w:style w:type="character" w:customStyle="1" w:styleId="WW8Num8z7">
    <w:name w:val="WW8Num8z7"/>
    <w:uiPriority w:val="99"/>
    <w:rsid w:val="00706408"/>
  </w:style>
  <w:style w:type="character" w:customStyle="1" w:styleId="WW8Num8z8">
    <w:name w:val="WW8Num8z8"/>
    <w:uiPriority w:val="99"/>
    <w:rsid w:val="00706408"/>
  </w:style>
  <w:style w:type="character" w:customStyle="1" w:styleId="WW8Num9z0">
    <w:name w:val="WW8Num9z0"/>
    <w:uiPriority w:val="99"/>
    <w:rsid w:val="00706408"/>
    <w:rPr>
      <w:b/>
      <w:color w:val="000000"/>
    </w:rPr>
  </w:style>
  <w:style w:type="character" w:customStyle="1" w:styleId="WW8Num9z1">
    <w:name w:val="WW8Num9z1"/>
    <w:uiPriority w:val="99"/>
    <w:rsid w:val="00706408"/>
  </w:style>
  <w:style w:type="character" w:customStyle="1" w:styleId="WW8Num9z2">
    <w:name w:val="WW8Num9z2"/>
    <w:uiPriority w:val="99"/>
    <w:rsid w:val="00706408"/>
  </w:style>
  <w:style w:type="character" w:customStyle="1" w:styleId="WW8Num9z3">
    <w:name w:val="WW8Num9z3"/>
    <w:uiPriority w:val="99"/>
    <w:rsid w:val="00706408"/>
  </w:style>
  <w:style w:type="character" w:customStyle="1" w:styleId="WW8Num9z4">
    <w:name w:val="WW8Num9z4"/>
    <w:uiPriority w:val="99"/>
    <w:rsid w:val="00706408"/>
  </w:style>
  <w:style w:type="character" w:customStyle="1" w:styleId="WW8Num9z5">
    <w:name w:val="WW8Num9z5"/>
    <w:uiPriority w:val="99"/>
    <w:rsid w:val="00706408"/>
  </w:style>
  <w:style w:type="character" w:customStyle="1" w:styleId="WW8Num9z6">
    <w:name w:val="WW8Num9z6"/>
    <w:uiPriority w:val="99"/>
    <w:rsid w:val="00706408"/>
  </w:style>
  <w:style w:type="character" w:customStyle="1" w:styleId="WW8Num9z7">
    <w:name w:val="WW8Num9z7"/>
    <w:uiPriority w:val="99"/>
    <w:rsid w:val="00706408"/>
  </w:style>
  <w:style w:type="character" w:customStyle="1" w:styleId="WW8Num9z8">
    <w:name w:val="WW8Num9z8"/>
    <w:uiPriority w:val="99"/>
    <w:rsid w:val="00706408"/>
  </w:style>
  <w:style w:type="character" w:customStyle="1" w:styleId="WW8Num10z0">
    <w:name w:val="WW8Num10z0"/>
    <w:uiPriority w:val="99"/>
    <w:rsid w:val="00706408"/>
    <w:rPr>
      <w:rFonts w:ascii="Times New Roman" w:hAnsi="Times New Roman"/>
      <w:color w:val="000000"/>
      <w:spacing w:val="2"/>
      <w:sz w:val="24"/>
    </w:rPr>
  </w:style>
  <w:style w:type="character" w:customStyle="1" w:styleId="WW8Num10z1">
    <w:name w:val="WW8Num10z1"/>
    <w:uiPriority w:val="99"/>
    <w:rsid w:val="00706408"/>
  </w:style>
  <w:style w:type="character" w:customStyle="1" w:styleId="WW8Num10z2">
    <w:name w:val="WW8Num10z2"/>
    <w:uiPriority w:val="99"/>
    <w:rsid w:val="00706408"/>
  </w:style>
  <w:style w:type="character" w:customStyle="1" w:styleId="WW8Num10z3">
    <w:name w:val="WW8Num10z3"/>
    <w:uiPriority w:val="99"/>
    <w:rsid w:val="00706408"/>
  </w:style>
  <w:style w:type="character" w:customStyle="1" w:styleId="WW8Num10z4">
    <w:name w:val="WW8Num10z4"/>
    <w:uiPriority w:val="99"/>
    <w:rsid w:val="00706408"/>
  </w:style>
  <w:style w:type="character" w:customStyle="1" w:styleId="WW8Num10z5">
    <w:name w:val="WW8Num10z5"/>
    <w:uiPriority w:val="99"/>
    <w:rsid w:val="00706408"/>
  </w:style>
  <w:style w:type="character" w:customStyle="1" w:styleId="WW8Num10z6">
    <w:name w:val="WW8Num10z6"/>
    <w:uiPriority w:val="99"/>
    <w:rsid w:val="00706408"/>
  </w:style>
  <w:style w:type="character" w:customStyle="1" w:styleId="WW8Num10z7">
    <w:name w:val="WW8Num10z7"/>
    <w:uiPriority w:val="99"/>
    <w:rsid w:val="00706408"/>
  </w:style>
  <w:style w:type="character" w:customStyle="1" w:styleId="WW8Num10z8">
    <w:name w:val="WW8Num10z8"/>
    <w:uiPriority w:val="99"/>
    <w:rsid w:val="00706408"/>
  </w:style>
  <w:style w:type="character" w:customStyle="1" w:styleId="WW8Num11z0">
    <w:name w:val="WW8Num11z0"/>
    <w:uiPriority w:val="99"/>
    <w:rsid w:val="00706408"/>
  </w:style>
  <w:style w:type="character" w:customStyle="1" w:styleId="WW8Num11z1">
    <w:name w:val="WW8Num11z1"/>
    <w:uiPriority w:val="99"/>
    <w:rsid w:val="00706408"/>
  </w:style>
  <w:style w:type="character" w:customStyle="1" w:styleId="WW8Num11z2">
    <w:name w:val="WW8Num11z2"/>
    <w:uiPriority w:val="99"/>
    <w:rsid w:val="00706408"/>
  </w:style>
  <w:style w:type="character" w:customStyle="1" w:styleId="WW8Num11z3">
    <w:name w:val="WW8Num11z3"/>
    <w:uiPriority w:val="99"/>
    <w:rsid w:val="00706408"/>
  </w:style>
  <w:style w:type="character" w:customStyle="1" w:styleId="WW8Num11z4">
    <w:name w:val="WW8Num11z4"/>
    <w:uiPriority w:val="99"/>
    <w:rsid w:val="00706408"/>
  </w:style>
  <w:style w:type="character" w:customStyle="1" w:styleId="WW8Num11z5">
    <w:name w:val="WW8Num11z5"/>
    <w:uiPriority w:val="99"/>
    <w:rsid w:val="00706408"/>
  </w:style>
  <w:style w:type="character" w:customStyle="1" w:styleId="WW8Num11z6">
    <w:name w:val="WW8Num11z6"/>
    <w:uiPriority w:val="99"/>
    <w:rsid w:val="00706408"/>
  </w:style>
  <w:style w:type="character" w:customStyle="1" w:styleId="WW8Num11z7">
    <w:name w:val="WW8Num11z7"/>
    <w:uiPriority w:val="99"/>
    <w:rsid w:val="00706408"/>
  </w:style>
  <w:style w:type="character" w:customStyle="1" w:styleId="WW8Num11z8">
    <w:name w:val="WW8Num11z8"/>
    <w:uiPriority w:val="99"/>
    <w:rsid w:val="00706408"/>
  </w:style>
  <w:style w:type="character" w:customStyle="1" w:styleId="WW8Num12z0">
    <w:name w:val="WW8Num12z0"/>
    <w:uiPriority w:val="99"/>
    <w:rsid w:val="00706408"/>
  </w:style>
  <w:style w:type="character" w:customStyle="1" w:styleId="WW8Num12z1">
    <w:name w:val="WW8Num12z1"/>
    <w:uiPriority w:val="99"/>
    <w:rsid w:val="00706408"/>
    <w:rPr>
      <w:color w:val="000000"/>
    </w:rPr>
  </w:style>
  <w:style w:type="character" w:customStyle="1" w:styleId="WW8Num12z2">
    <w:name w:val="WW8Num12z2"/>
    <w:uiPriority w:val="99"/>
    <w:rsid w:val="00706408"/>
  </w:style>
  <w:style w:type="character" w:customStyle="1" w:styleId="WW8Num12z3">
    <w:name w:val="WW8Num12z3"/>
    <w:uiPriority w:val="99"/>
    <w:rsid w:val="00706408"/>
  </w:style>
  <w:style w:type="character" w:customStyle="1" w:styleId="WW8Num12z4">
    <w:name w:val="WW8Num12z4"/>
    <w:uiPriority w:val="99"/>
    <w:rsid w:val="00706408"/>
  </w:style>
  <w:style w:type="character" w:customStyle="1" w:styleId="WW8Num12z5">
    <w:name w:val="WW8Num12z5"/>
    <w:uiPriority w:val="99"/>
    <w:rsid w:val="00706408"/>
  </w:style>
  <w:style w:type="character" w:customStyle="1" w:styleId="WW8Num12z6">
    <w:name w:val="WW8Num12z6"/>
    <w:uiPriority w:val="99"/>
    <w:rsid w:val="00706408"/>
  </w:style>
  <w:style w:type="character" w:customStyle="1" w:styleId="WW8Num12z7">
    <w:name w:val="WW8Num12z7"/>
    <w:uiPriority w:val="99"/>
    <w:rsid w:val="00706408"/>
  </w:style>
  <w:style w:type="character" w:customStyle="1" w:styleId="WW8Num12z8">
    <w:name w:val="WW8Num12z8"/>
    <w:uiPriority w:val="99"/>
    <w:rsid w:val="00706408"/>
  </w:style>
  <w:style w:type="character" w:customStyle="1" w:styleId="WW8Num13z0">
    <w:name w:val="WW8Num13z0"/>
    <w:uiPriority w:val="99"/>
    <w:rsid w:val="00706408"/>
    <w:rPr>
      <w:b/>
      <w:color w:val="000000"/>
    </w:rPr>
  </w:style>
  <w:style w:type="character" w:customStyle="1" w:styleId="WW8Num13z1">
    <w:name w:val="WW8Num13z1"/>
    <w:uiPriority w:val="99"/>
    <w:rsid w:val="00706408"/>
  </w:style>
  <w:style w:type="character" w:customStyle="1" w:styleId="WW8Num13z2">
    <w:name w:val="WW8Num13z2"/>
    <w:uiPriority w:val="99"/>
    <w:rsid w:val="00706408"/>
  </w:style>
  <w:style w:type="character" w:customStyle="1" w:styleId="WW8Num13z3">
    <w:name w:val="WW8Num13z3"/>
    <w:uiPriority w:val="99"/>
    <w:rsid w:val="00706408"/>
  </w:style>
  <w:style w:type="character" w:customStyle="1" w:styleId="WW8Num13z4">
    <w:name w:val="WW8Num13z4"/>
    <w:uiPriority w:val="99"/>
    <w:rsid w:val="00706408"/>
  </w:style>
  <w:style w:type="character" w:customStyle="1" w:styleId="WW8Num13z5">
    <w:name w:val="WW8Num13z5"/>
    <w:uiPriority w:val="99"/>
    <w:rsid w:val="00706408"/>
  </w:style>
  <w:style w:type="character" w:customStyle="1" w:styleId="WW8Num13z6">
    <w:name w:val="WW8Num13z6"/>
    <w:uiPriority w:val="99"/>
    <w:rsid w:val="00706408"/>
  </w:style>
  <w:style w:type="character" w:customStyle="1" w:styleId="WW8Num13z7">
    <w:name w:val="WW8Num13z7"/>
    <w:uiPriority w:val="99"/>
    <w:rsid w:val="00706408"/>
  </w:style>
  <w:style w:type="character" w:customStyle="1" w:styleId="WW8Num13z8">
    <w:name w:val="WW8Num13z8"/>
    <w:uiPriority w:val="99"/>
    <w:rsid w:val="00706408"/>
  </w:style>
  <w:style w:type="character" w:customStyle="1" w:styleId="WW8Num14z0">
    <w:name w:val="WW8Num14z0"/>
    <w:uiPriority w:val="99"/>
    <w:rsid w:val="00706408"/>
  </w:style>
  <w:style w:type="character" w:customStyle="1" w:styleId="WW8Num14z1">
    <w:name w:val="WW8Num14z1"/>
    <w:uiPriority w:val="99"/>
    <w:rsid w:val="00706408"/>
  </w:style>
  <w:style w:type="character" w:customStyle="1" w:styleId="WW8Num14z2">
    <w:name w:val="WW8Num14z2"/>
    <w:uiPriority w:val="99"/>
    <w:rsid w:val="00706408"/>
  </w:style>
  <w:style w:type="character" w:customStyle="1" w:styleId="WW8Num14z3">
    <w:name w:val="WW8Num14z3"/>
    <w:uiPriority w:val="99"/>
    <w:rsid w:val="00706408"/>
  </w:style>
  <w:style w:type="character" w:customStyle="1" w:styleId="WW8Num14z4">
    <w:name w:val="WW8Num14z4"/>
    <w:uiPriority w:val="99"/>
    <w:rsid w:val="00706408"/>
  </w:style>
  <w:style w:type="character" w:customStyle="1" w:styleId="WW8Num14z5">
    <w:name w:val="WW8Num14z5"/>
    <w:uiPriority w:val="99"/>
    <w:rsid w:val="00706408"/>
  </w:style>
  <w:style w:type="character" w:customStyle="1" w:styleId="WW8Num14z6">
    <w:name w:val="WW8Num14z6"/>
    <w:uiPriority w:val="99"/>
    <w:rsid w:val="00706408"/>
  </w:style>
  <w:style w:type="character" w:customStyle="1" w:styleId="WW8Num14z7">
    <w:name w:val="WW8Num14z7"/>
    <w:uiPriority w:val="99"/>
    <w:rsid w:val="00706408"/>
  </w:style>
  <w:style w:type="character" w:customStyle="1" w:styleId="WW8Num14z8">
    <w:name w:val="WW8Num14z8"/>
    <w:uiPriority w:val="99"/>
    <w:rsid w:val="00706408"/>
  </w:style>
  <w:style w:type="character" w:customStyle="1" w:styleId="WW8Num15z0">
    <w:name w:val="WW8Num15z0"/>
    <w:uiPriority w:val="99"/>
    <w:rsid w:val="00706408"/>
  </w:style>
  <w:style w:type="character" w:customStyle="1" w:styleId="WW8Num15z1">
    <w:name w:val="WW8Num15z1"/>
    <w:uiPriority w:val="99"/>
    <w:rsid w:val="00706408"/>
  </w:style>
  <w:style w:type="character" w:customStyle="1" w:styleId="WW8Num15z2">
    <w:name w:val="WW8Num15z2"/>
    <w:uiPriority w:val="99"/>
    <w:rsid w:val="00706408"/>
  </w:style>
  <w:style w:type="character" w:customStyle="1" w:styleId="WW8Num15z3">
    <w:name w:val="WW8Num15z3"/>
    <w:uiPriority w:val="99"/>
    <w:rsid w:val="00706408"/>
  </w:style>
  <w:style w:type="character" w:customStyle="1" w:styleId="WW8Num15z4">
    <w:name w:val="WW8Num15z4"/>
    <w:uiPriority w:val="99"/>
    <w:rsid w:val="00706408"/>
  </w:style>
  <w:style w:type="character" w:customStyle="1" w:styleId="WW8Num15z5">
    <w:name w:val="WW8Num15z5"/>
    <w:uiPriority w:val="99"/>
    <w:rsid w:val="00706408"/>
  </w:style>
  <w:style w:type="character" w:customStyle="1" w:styleId="WW8Num15z6">
    <w:name w:val="WW8Num15z6"/>
    <w:uiPriority w:val="99"/>
    <w:rsid w:val="00706408"/>
  </w:style>
  <w:style w:type="character" w:customStyle="1" w:styleId="WW8Num15z7">
    <w:name w:val="WW8Num15z7"/>
    <w:uiPriority w:val="99"/>
    <w:rsid w:val="00706408"/>
  </w:style>
  <w:style w:type="character" w:customStyle="1" w:styleId="WW8Num15z8">
    <w:name w:val="WW8Num15z8"/>
    <w:uiPriority w:val="99"/>
    <w:rsid w:val="00706408"/>
  </w:style>
  <w:style w:type="character" w:customStyle="1" w:styleId="WW8Num16z0">
    <w:name w:val="WW8Num16z0"/>
    <w:uiPriority w:val="99"/>
    <w:rsid w:val="00706408"/>
  </w:style>
  <w:style w:type="character" w:customStyle="1" w:styleId="WW8Num16z1">
    <w:name w:val="WW8Num16z1"/>
    <w:uiPriority w:val="99"/>
    <w:rsid w:val="00706408"/>
  </w:style>
  <w:style w:type="character" w:customStyle="1" w:styleId="WW8Num16z2">
    <w:name w:val="WW8Num16z2"/>
    <w:uiPriority w:val="99"/>
    <w:rsid w:val="00706408"/>
  </w:style>
  <w:style w:type="character" w:customStyle="1" w:styleId="WW8Num16z3">
    <w:name w:val="WW8Num16z3"/>
    <w:uiPriority w:val="99"/>
    <w:rsid w:val="00706408"/>
  </w:style>
  <w:style w:type="character" w:customStyle="1" w:styleId="WW8Num16z4">
    <w:name w:val="WW8Num16z4"/>
    <w:uiPriority w:val="99"/>
    <w:rsid w:val="00706408"/>
  </w:style>
  <w:style w:type="character" w:customStyle="1" w:styleId="WW8Num16z5">
    <w:name w:val="WW8Num16z5"/>
    <w:uiPriority w:val="99"/>
    <w:rsid w:val="00706408"/>
  </w:style>
  <w:style w:type="character" w:customStyle="1" w:styleId="WW8Num16z6">
    <w:name w:val="WW8Num16z6"/>
    <w:uiPriority w:val="99"/>
    <w:rsid w:val="00706408"/>
  </w:style>
  <w:style w:type="character" w:customStyle="1" w:styleId="WW8Num16z7">
    <w:name w:val="WW8Num16z7"/>
    <w:uiPriority w:val="99"/>
    <w:rsid w:val="00706408"/>
  </w:style>
  <w:style w:type="character" w:customStyle="1" w:styleId="WW8Num16z8">
    <w:name w:val="WW8Num16z8"/>
    <w:uiPriority w:val="99"/>
    <w:rsid w:val="00706408"/>
  </w:style>
  <w:style w:type="character" w:customStyle="1" w:styleId="WW8Num17z0">
    <w:name w:val="WW8Num17z0"/>
    <w:uiPriority w:val="99"/>
    <w:rsid w:val="00706408"/>
  </w:style>
  <w:style w:type="character" w:customStyle="1" w:styleId="WW8Num17z1">
    <w:name w:val="WW8Num17z1"/>
    <w:uiPriority w:val="99"/>
    <w:rsid w:val="00706408"/>
    <w:rPr>
      <w:color w:val="000000"/>
    </w:rPr>
  </w:style>
  <w:style w:type="character" w:customStyle="1" w:styleId="WW8Num17z2">
    <w:name w:val="WW8Num17z2"/>
    <w:uiPriority w:val="99"/>
    <w:rsid w:val="00706408"/>
  </w:style>
  <w:style w:type="character" w:customStyle="1" w:styleId="WW8Num17z3">
    <w:name w:val="WW8Num17z3"/>
    <w:uiPriority w:val="99"/>
    <w:rsid w:val="00706408"/>
  </w:style>
  <w:style w:type="character" w:customStyle="1" w:styleId="WW8Num17z4">
    <w:name w:val="WW8Num17z4"/>
    <w:uiPriority w:val="99"/>
    <w:rsid w:val="00706408"/>
  </w:style>
  <w:style w:type="character" w:customStyle="1" w:styleId="WW8Num17z5">
    <w:name w:val="WW8Num17z5"/>
    <w:uiPriority w:val="99"/>
    <w:rsid w:val="00706408"/>
  </w:style>
  <w:style w:type="character" w:customStyle="1" w:styleId="WW8Num17z6">
    <w:name w:val="WW8Num17z6"/>
    <w:uiPriority w:val="99"/>
    <w:rsid w:val="00706408"/>
  </w:style>
  <w:style w:type="character" w:customStyle="1" w:styleId="WW8Num17z7">
    <w:name w:val="WW8Num17z7"/>
    <w:uiPriority w:val="99"/>
    <w:rsid w:val="00706408"/>
  </w:style>
  <w:style w:type="character" w:customStyle="1" w:styleId="WW8Num17z8">
    <w:name w:val="WW8Num17z8"/>
    <w:uiPriority w:val="99"/>
    <w:rsid w:val="00706408"/>
  </w:style>
  <w:style w:type="character" w:customStyle="1" w:styleId="WW8Num18z0">
    <w:name w:val="WW8Num18z0"/>
    <w:uiPriority w:val="99"/>
    <w:rsid w:val="00706408"/>
  </w:style>
  <w:style w:type="character" w:customStyle="1" w:styleId="WW8Num18z1">
    <w:name w:val="WW8Num18z1"/>
    <w:uiPriority w:val="99"/>
    <w:rsid w:val="00706408"/>
    <w:rPr>
      <w:color w:val="000000"/>
    </w:rPr>
  </w:style>
  <w:style w:type="character" w:customStyle="1" w:styleId="WW8Num18z2">
    <w:name w:val="WW8Num18z2"/>
    <w:uiPriority w:val="99"/>
    <w:rsid w:val="00706408"/>
  </w:style>
  <w:style w:type="character" w:customStyle="1" w:styleId="WW8Num18z3">
    <w:name w:val="WW8Num18z3"/>
    <w:uiPriority w:val="99"/>
    <w:rsid w:val="00706408"/>
  </w:style>
  <w:style w:type="character" w:customStyle="1" w:styleId="WW8Num18z4">
    <w:name w:val="WW8Num18z4"/>
    <w:uiPriority w:val="99"/>
    <w:rsid w:val="00706408"/>
  </w:style>
  <w:style w:type="character" w:customStyle="1" w:styleId="WW8Num18z5">
    <w:name w:val="WW8Num18z5"/>
    <w:uiPriority w:val="99"/>
    <w:rsid w:val="00706408"/>
  </w:style>
  <w:style w:type="character" w:customStyle="1" w:styleId="WW8Num18z6">
    <w:name w:val="WW8Num18z6"/>
    <w:uiPriority w:val="99"/>
    <w:rsid w:val="00706408"/>
  </w:style>
  <w:style w:type="character" w:customStyle="1" w:styleId="WW8Num18z7">
    <w:name w:val="WW8Num18z7"/>
    <w:uiPriority w:val="99"/>
    <w:rsid w:val="00706408"/>
  </w:style>
  <w:style w:type="character" w:customStyle="1" w:styleId="WW8Num18z8">
    <w:name w:val="WW8Num18z8"/>
    <w:uiPriority w:val="99"/>
    <w:rsid w:val="00706408"/>
  </w:style>
  <w:style w:type="character" w:customStyle="1" w:styleId="WW8Num19z0">
    <w:name w:val="WW8Num19z0"/>
    <w:uiPriority w:val="99"/>
    <w:rsid w:val="00706408"/>
    <w:rPr>
      <w:color w:val="000000"/>
    </w:rPr>
  </w:style>
  <w:style w:type="character" w:customStyle="1" w:styleId="WW8Num19z1">
    <w:name w:val="WW8Num19z1"/>
    <w:uiPriority w:val="99"/>
    <w:rsid w:val="00706408"/>
  </w:style>
  <w:style w:type="character" w:customStyle="1" w:styleId="WW8Num19z2">
    <w:name w:val="WW8Num19z2"/>
    <w:uiPriority w:val="99"/>
    <w:rsid w:val="00706408"/>
  </w:style>
  <w:style w:type="character" w:customStyle="1" w:styleId="WW8Num19z3">
    <w:name w:val="WW8Num19z3"/>
    <w:uiPriority w:val="99"/>
    <w:rsid w:val="00706408"/>
  </w:style>
  <w:style w:type="character" w:customStyle="1" w:styleId="WW8Num19z4">
    <w:name w:val="WW8Num19z4"/>
    <w:uiPriority w:val="99"/>
    <w:rsid w:val="00706408"/>
  </w:style>
  <w:style w:type="character" w:customStyle="1" w:styleId="WW8Num19z5">
    <w:name w:val="WW8Num19z5"/>
    <w:uiPriority w:val="99"/>
    <w:rsid w:val="00706408"/>
  </w:style>
  <w:style w:type="character" w:customStyle="1" w:styleId="WW8Num19z6">
    <w:name w:val="WW8Num19z6"/>
    <w:uiPriority w:val="99"/>
    <w:rsid w:val="00706408"/>
  </w:style>
  <w:style w:type="character" w:customStyle="1" w:styleId="WW8Num19z7">
    <w:name w:val="WW8Num19z7"/>
    <w:uiPriority w:val="99"/>
    <w:rsid w:val="00706408"/>
  </w:style>
  <w:style w:type="character" w:customStyle="1" w:styleId="WW8Num19z8">
    <w:name w:val="WW8Num19z8"/>
    <w:uiPriority w:val="99"/>
    <w:rsid w:val="00706408"/>
  </w:style>
  <w:style w:type="character" w:customStyle="1" w:styleId="WW8Num20z0">
    <w:name w:val="WW8Num20z0"/>
    <w:uiPriority w:val="99"/>
    <w:rsid w:val="00706408"/>
  </w:style>
  <w:style w:type="character" w:customStyle="1" w:styleId="WW8Num20z1">
    <w:name w:val="WW8Num20z1"/>
    <w:uiPriority w:val="99"/>
    <w:rsid w:val="00706408"/>
  </w:style>
  <w:style w:type="character" w:customStyle="1" w:styleId="WW8Num20z2">
    <w:name w:val="WW8Num20z2"/>
    <w:uiPriority w:val="99"/>
    <w:rsid w:val="00706408"/>
  </w:style>
  <w:style w:type="character" w:customStyle="1" w:styleId="WW8Num20z3">
    <w:name w:val="WW8Num20z3"/>
    <w:uiPriority w:val="99"/>
    <w:rsid w:val="00706408"/>
  </w:style>
  <w:style w:type="character" w:customStyle="1" w:styleId="WW8Num20z4">
    <w:name w:val="WW8Num20z4"/>
    <w:uiPriority w:val="99"/>
    <w:rsid w:val="00706408"/>
  </w:style>
  <w:style w:type="character" w:customStyle="1" w:styleId="WW8Num20z5">
    <w:name w:val="WW8Num20z5"/>
    <w:uiPriority w:val="99"/>
    <w:rsid w:val="00706408"/>
  </w:style>
  <w:style w:type="character" w:customStyle="1" w:styleId="WW8Num20z6">
    <w:name w:val="WW8Num20z6"/>
    <w:uiPriority w:val="99"/>
    <w:rsid w:val="00706408"/>
  </w:style>
  <w:style w:type="character" w:customStyle="1" w:styleId="WW8Num20z7">
    <w:name w:val="WW8Num20z7"/>
    <w:uiPriority w:val="99"/>
    <w:rsid w:val="00706408"/>
  </w:style>
  <w:style w:type="character" w:customStyle="1" w:styleId="WW8Num20z8">
    <w:name w:val="WW8Num20z8"/>
    <w:uiPriority w:val="99"/>
    <w:rsid w:val="00706408"/>
  </w:style>
  <w:style w:type="character" w:customStyle="1" w:styleId="WW8Num21z0">
    <w:name w:val="WW8Num21z0"/>
    <w:uiPriority w:val="99"/>
    <w:rsid w:val="00706408"/>
    <w:rPr>
      <w:rFonts w:ascii="Times New Roman" w:hAnsi="Times New Roman"/>
      <w:color w:val="00000A"/>
      <w:sz w:val="24"/>
      <w:lang w:val="ru-RU"/>
    </w:rPr>
  </w:style>
  <w:style w:type="character" w:customStyle="1" w:styleId="WW8Num21z1">
    <w:name w:val="WW8Num21z1"/>
    <w:uiPriority w:val="99"/>
    <w:rsid w:val="00706408"/>
  </w:style>
  <w:style w:type="character" w:customStyle="1" w:styleId="WW8Num21z2">
    <w:name w:val="WW8Num21z2"/>
    <w:uiPriority w:val="99"/>
    <w:rsid w:val="00706408"/>
  </w:style>
  <w:style w:type="character" w:customStyle="1" w:styleId="WW8Num21z3">
    <w:name w:val="WW8Num21z3"/>
    <w:uiPriority w:val="99"/>
    <w:rsid w:val="00706408"/>
  </w:style>
  <w:style w:type="character" w:customStyle="1" w:styleId="WW8Num21z4">
    <w:name w:val="WW8Num21z4"/>
    <w:uiPriority w:val="99"/>
    <w:rsid w:val="00706408"/>
  </w:style>
  <w:style w:type="character" w:customStyle="1" w:styleId="WW8Num21z5">
    <w:name w:val="WW8Num21z5"/>
    <w:uiPriority w:val="99"/>
    <w:rsid w:val="00706408"/>
  </w:style>
  <w:style w:type="character" w:customStyle="1" w:styleId="WW8Num21z6">
    <w:name w:val="WW8Num21z6"/>
    <w:uiPriority w:val="99"/>
    <w:rsid w:val="00706408"/>
  </w:style>
  <w:style w:type="character" w:customStyle="1" w:styleId="WW8Num21z7">
    <w:name w:val="WW8Num21z7"/>
    <w:uiPriority w:val="99"/>
    <w:rsid w:val="00706408"/>
  </w:style>
  <w:style w:type="character" w:customStyle="1" w:styleId="WW8Num21z8">
    <w:name w:val="WW8Num21z8"/>
    <w:uiPriority w:val="99"/>
    <w:rsid w:val="00706408"/>
  </w:style>
  <w:style w:type="character" w:customStyle="1" w:styleId="WW8Num22z0">
    <w:name w:val="WW8Num22z0"/>
    <w:uiPriority w:val="99"/>
    <w:rsid w:val="00706408"/>
  </w:style>
  <w:style w:type="character" w:customStyle="1" w:styleId="WW8Num22z1">
    <w:name w:val="WW8Num22z1"/>
    <w:uiPriority w:val="99"/>
    <w:rsid w:val="00706408"/>
  </w:style>
  <w:style w:type="character" w:customStyle="1" w:styleId="WW8Num22z2">
    <w:name w:val="WW8Num22z2"/>
    <w:uiPriority w:val="99"/>
    <w:rsid w:val="00706408"/>
  </w:style>
  <w:style w:type="character" w:customStyle="1" w:styleId="WW8Num22z3">
    <w:name w:val="WW8Num22z3"/>
    <w:uiPriority w:val="99"/>
    <w:rsid w:val="00706408"/>
  </w:style>
  <w:style w:type="character" w:customStyle="1" w:styleId="WW8Num22z4">
    <w:name w:val="WW8Num22z4"/>
    <w:uiPriority w:val="99"/>
    <w:rsid w:val="00706408"/>
  </w:style>
  <w:style w:type="character" w:customStyle="1" w:styleId="WW8Num22z5">
    <w:name w:val="WW8Num22z5"/>
    <w:uiPriority w:val="99"/>
    <w:rsid w:val="00706408"/>
  </w:style>
  <w:style w:type="character" w:customStyle="1" w:styleId="WW8Num22z6">
    <w:name w:val="WW8Num22z6"/>
    <w:uiPriority w:val="99"/>
    <w:rsid w:val="00706408"/>
  </w:style>
  <w:style w:type="character" w:customStyle="1" w:styleId="WW8Num22z7">
    <w:name w:val="WW8Num22z7"/>
    <w:uiPriority w:val="99"/>
    <w:rsid w:val="00706408"/>
  </w:style>
  <w:style w:type="character" w:customStyle="1" w:styleId="WW8Num22z8">
    <w:name w:val="WW8Num22z8"/>
    <w:uiPriority w:val="99"/>
    <w:rsid w:val="00706408"/>
  </w:style>
  <w:style w:type="character" w:customStyle="1" w:styleId="WW8Num23z0">
    <w:name w:val="WW8Num23z0"/>
    <w:uiPriority w:val="99"/>
    <w:rsid w:val="00706408"/>
  </w:style>
  <w:style w:type="character" w:customStyle="1" w:styleId="WW8Num23z1">
    <w:name w:val="WW8Num23z1"/>
    <w:uiPriority w:val="99"/>
    <w:rsid w:val="00706408"/>
  </w:style>
  <w:style w:type="character" w:customStyle="1" w:styleId="WW8Num23z2">
    <w:name w:val="WW8Num23z2"/>
    <w:uiPriority w:val="99"/>
    <w:rsid w:val="00706408"/>
  </w:style>
  <w:style w:type="character" w:customStyle="1" w:styleId="WW8Num23z3">
    <w:name w:val="WW8Num23z3"/>
    <w:uiPriority w:val="99"/>
    <w:rsid w:val="00706408"/>
  </w:style>
  <w:style w:type="character" w:customStyle="1" w:styleId="WW8Num23z4">
    <w:name w:val="WW8Num23z4"/>
    <w:uiPriority w:val="99"/>
    <w:rsid w:val="00706408"/>
  </w:style>
  <w:style w:type="character" w:customStyle="1" w:styleId="WW8Num23z5">
    <w:name w:val="WW8Num23z5"/>
    <w:uiPriority w:val="99"/>
    <w:rsid w:val="00706408"/>
  </w:style>
  <w:style w:type="character" w:customStyle="1" w:styleId="WW8Num23z6">
    <w:name w:val="WW8Num23z6"/>
    <w:uiPriority w:val="99"/>
    <w:rsid w:val="00706408"/>
  </w:style>
  <w:style w:type="character" w:customStyle="1" w:styleId="WW8Num23z7">
    <w:name w:val="WW8Num23z7"/>
    <w:uiPriority w:val="99"/>
    <w:rsid w:val="00706408"/>
  </w:style>
  <w:style w:type="character" w:customStyle="1" w:styleId="WW8Num23z8">
    <w:name w:val="WW8Num23z8"/>
    <w:uiPriority w:val="99"/>
    <w:rsid w:val="00706408"/>
  </w:style>
  <w:style w:type="character" w:customStyle="1" w:styleId="WW8Num24z0">
    <w:name w:val="WW8Num24z0"/>
    <w:uiPriority w:val="99"/>
    <w:rsid w:val="00706408"/>
    <w:rPr>
      <w:rFonts w:ascii="Times New Roman" w:hAnsi="Times New Roman"/>
      <w:color w:val="000000"/>
      <w:sz w:val="23"/>
      <w:lang w:val="ru-RU"/>
    </w:rPr>
  </w:style>
  <w:style w:type="character" w:customStyle="1" w:styleId="WW8Num24z1">
    <w:name w:val="WW8Num24z1"/>
    <w:uiPriority w:val="99"/>
    <w:rsid w:val="00706408"/>
  </w:style>
  <w:style w:type="character" w:customStyle="1" w:styleId="WW8Num24z2">
    <w:name w:val="WW8Num24z2"/>
    <w:uiPriority w:val="99"/>
    <w:rsid w:val="00706408"/>
  </w:style>
  <w:style w:type="character" w:customStyle="1" w:styleId="WW8Num24z3">
    <w:name w:val="WW8Num24z3"/>
    <w:uiPriority w:val="99"/>
    <w:rsid w:val="00706408"/>
  </w:style>
  <w:style w:type="character" w:customStyle="1" w:styleId="WW8Num24z4">
    <w:name w:val="WW8Num24z4"/>
    <w:uiPriority w:val="99"/>
    <w:rsid w:val="00706408"/>
  </w:style>
  <w:style w:type="character" w:customStyle="1" w:styleId="WW8Num24z5">
    <w:name w:val="WW8Num24z5"/>
    <w:uiPriority w:val="99"/>
    <w:rsid w:val="00706408"/>
  </w:style>
  <w:style w:type="character" w:customStyle="1" w:styleId="WW8Num24z6">
    <w:name w:val="WW8Num24z6"/>
    <w:uiPriority w:val="99"/>
    <w:rsid w:val="00706408"/>
  </w:style>
  <w:style w:type="character" w:customStyle="1" w:styleId="WW8Num24z7">
    <w:name w:val="WW8Num24z7"/>
    <w:uiPriority w:val="99"/>
    <w:rsid w:val="00706408"/>
  </w:style>
  <w:style w:type="character" w:customStyle="1" w:styleId="WW8Num24z8">
    <w:name w:val="WW8Num24z8"/>
    <w:uiPriority w:val="99"/>
    <w:rsid w:val="00706408"/>
  </w:style>
  <w:style w:type="character" w:customStyle="1" w:styleId="WW8Num25z0">
    <w:name w:val="WW8Num25z0"/>
    <w:uiPriority w:val="99"/>
    <w:rsid w:val="00706408"/>
    <w:rPr>
      <w:i/>
      <w:sz w:val="24"/>
      <w:lang w:val="ru-RU"/>
    </w:rPr>
  </w:style>
  <w:style w:type="character" w:customStyle="1" w:styleId="WW8Num25z1">
    <w:name w:val="WW8Num25z1"/>
    <w:uiPriority w:val="99"/>
    <w:rsid w:val="00706408"/>
  </w:style>
  <w:style w:type="character" w:customStyle="1" w:styleId="WW8Num25z2">
    <w:name w:val="WW8Num25z2"/>
    <w:uiPriority w:val="99"/>
    <w:rsid w:val="00706408"/>
  </w:style>
  <w:style w:type="character" w:customStyle="1" w:styleId="WW8Num25z3">
    <w:name w:val="WW8Num25z3"/>
    <w:uiPriority w:val="99"/>
    <w:rsid w:val="00706408"/>
  </w:style>
  <w:style w:type="character" w:customStyle="1" w:styleId="WW8Num25z4">
    <w:name w:val="WW8Num25z4"/>
    <w:uiPriority w:val="99"/>
    <w:rsid w:val="00706408"/>
  </w:style>
  <w:style w:type="character" w:customStyle="1" w:styleId="WW8Num25z5">
    <w:name w:val="WW8Num25z5"/>
    <w:uiPriority w:val="99"/>
    <w:rsid w:val="00706408"/>
  </w:style>
  <w:style w:type="character" w:customStyle="1" w:styleId="WW8Num25z6">
    <w:name w:val="WW8Num25z6"/>
    <w:uiPriority w:val="99"/>
    <w:rsid w:val="00706408"/>
  </w:style>
  <w:style w:type="character" w:customStyle="1" w:styleId="WW8Num25z7">
    <w:name w:val="WW8Num25z7"/>
    <w:uiPriority w:val="99"/>
    <w:rsid w:val="00706408"/>
  </w:style>
  <w:style w:type="character" w:customStyle="1" w:styleId="WW8Num25z8">
    <w:name w:val="WW8Num25z8"/>
    <w:uiPriority w:val="99"/>
    <w:rsid w:val="00706408"/>
  </w:style>
  <w:style w:type="character" w:customStyle="1" w:styleId="WW8Num26z0">
    <w:name w:val="WW8Num26z0"/>
    <w:uiPriority w:val="99"/>
    <w:rsid w:val="00706408"/>
    <w:rPr>
      <w:i/>
    </w:rPr>
  </w:style>
  <w:style w:type="character" w:customStyle="1" w:styleId="WW8Num26z1">
    <w:name w:val="WW8Num26z1"/>
    <w:uiPriority w:val="99"/>
    <w:rsid w:val="00706408"/>
  </w:style>
  <w:style w:type="character" w:customStyle="1" w:styleId="WW8Num26z2">
    <w:name w:val="WW8Num26z2"/>
    <w:uiPriority w:val="99"/>
    <w:rsid w:val="00706408"/>
  </w:style>
  <w:style w:type="character" w:customStyle="1" w:styleId="WW8Num26z3">
    <w:name w:val="WW8Num26z3"/>
    <w:uiPriority w:val="99"/>
    <w:rsid w:val="00706408"/>
  </w:style>
  <w:style w:type="character" w:customStyle="1" w:styleId="WW8Num26z4">
    <w:name w:val="WW8Num26z4"/>
    <w:uiPriority w:val="99"/>
    <w:rsid w:val="00706408"/>
  </w:style>
  <w:style w:type="character" w:customStyle="1" w:styleId="WW8Num26z5">
    <w:name w:val="WW8Num26z5"/>
    <w:uiPriority w:val="99"/>
    <w:rsid w:val="00706408"/>
  </w:style>
  <w:style w:type="character" w:customStyle="1" w:styleId="WW8Num26z6">
    <w:name w:val="WW8Num26z6"/>
    <w:uiPriority w:val="99"/>
    <w:rsid w:val="00706408"/>
  </w:style>
  <w:style w:type="character" w:customStyle="1" w:styleId="WW8Num26z7">
    <w:name w:val="WW8Num26z7"/>
    <w:uiPriority w:val="99"/>
    <w:rsid w:val="00706408"/>
  </w:style>
  <w:style w:type="character" w:customStyle="1" w:styleId="WW8Num26z8">
    <w:name w:val="WW8Num26z8"/>
    <w:uiPriority w:val="99"/>
    <w:rsid w:val="00706408"/>
  </w:style>
  <w:style w:type="character" w:customStyle="1" w:styleId="WW8Num27z0">
    <w:name w:val="WW8Num27z0"/>
    <w:uiPriority w:val="99"/>
    <w:rsid w:val="00706408"/>
  </w:style>
  <w:style w:type="character" w:customStyle="1" w:styleId="WW8Num27z1">
    <w:name w:val="WW8Num27z1"/>
    <w:uiPriority w:val="99"/>
    <w:rsid w:val="00706408"/>
  </w:style>
  <w:style w:type="character" w:customStyle="1" w:styleId="WW8Num27z2">
    <w:name w:val="WW8Num27z2"/>
    <w:uiPriority w:val="99"/>
    <w:rsid w:val="00706408"/>
  </w:style>
  <w:style w:type="character" w:customStyle="1" w:styleId="WW8Num27z3">
    <w:name w:val="WW8Num27z3"/>
    <w:uiPriority w:val="99"/>
    <w:rsid w:val="00706408"/>
  </w:style>
  <w:style w:type="character" w:customStyle="1" w:styleId="WW8Num27z4">
    <w:name w:val="WW8Num27z4"/>
    <w:uiPriority w:val="99"/>
    <w:rsid w:val="00706408"/>
  </w:style>
  <w:style w:type="character" w:customStyle="1" w:styleId="WW8Num27z5">
    <w:name w:val="WW8Num27z5"/>
    <w:uiPriority w:val="99"/>
    <w:rsid w:val="00706408"/>
  </w:style>
  <w:style w:type="character" w:customStyle="1" w:styleId="WW8Num27z6">
    <w:name w:val="WW8Num27z6"/>
    <w:uiPriority w:val="99"/>
    <w:rsid w:val="00706408"/>
  </w:style>
  <w:style w:type="character" w:customStyle="1" w:styleId="WW8Num27z7">
    <w:name w:val="WW8Num27z7"/>
    <w:uiPriority w:val="99"/>
    <w:rsid w:val="00706408"/>
  </w:style>
  <w:style w:type="character" w:customStyle="1" w:styleId="WW8Num27z8">
    <w:name w:val="WW8Num27z8"/>
    <w:uiPriority w:val="99"/>
    <w:rsid w:val="00706408"/>
  </w:style>
  <w:style w:type="character" w:customStyle="1" w:styleId="WW8Num28z0">
    <w:name w:val="WW8Num28z0"/>
    <w:uiPriority w:val="99"/>
    <w:rsid w:val="00706408"/>
    <w:rPr>
      <w:i/>
      <w:sz w:val="24"/>
    </w:rPr>
  </w:style>
  <w:style w:type="character" w:customStyle="1" w:styleId="WW8Num28z1">
    <w:name w:val="WW8Num28z1"/>
    <w:uiPriority w:val="99"/>
    <w:rsid w:val="00706408"/>
  </w:style>
  <w:style w:type="character" w:customStyle="1" w:styleId="WW8Num28z2">
    <w:name w:val="WW8Num28z2"/>
    <w:uiPriority w:val="99"/>
    <w:rsid w:val="00706408"/>
  </w:style>
  <w:style w:type="character" w:customStyle="1" w:styleId="WW8Num28z3">
    <w:name w:val="WW8Num28z3"/>
    <w:uiPriority w:val="99"/>
    <w:rsid w:val="00706408"/>
  </w:style>
  <w:style w:type="character" w:customStyle="1" w:styleId="WW8Num28z4">
    <w:name w:val="WW8Num28z4"/>
    <w:uiPriority w:val="99"/>
    <w:rsid w:val="00706408"/>
  </w:style>
  <w:style w:type="character" w:customStyle="1" w:styleId="WW8Num28z5">
    <w:name w:val="WW8Num28z5"/>
    <w:uiPriority w:val="99"/>
    <w:rsid w:val="00706408"/>
  </w:style>
  <w:style w:type="character" w:customStyle="1" w:styleId="WW8Num28z6">
    <w:name w:val="WW8Num28z6"/>
    <w:uiPriority w:val="99"/>
    <w:rsid w:val="00706408"/>
  </w:style>
  <w:style w:type="character" w:customStyle="1" w:styleId="WW8Num28z7">
    <w:name w:val="WW8Num28z7"/>
    <w:uiPriority w:val="99"/>
    <w:rsid w:val="00706408"/>
  </w:style>
  <w:style w:type="character" w:customStyle="1" w:styleId="WW8Num28z8">
    <w:name w:val="WW8Num28z8"/>
    <w:uiPriority w:val="99"/>
    <w:rsid w:val="00706408"/>
  </w:style>
  <w:style w:type="character" w:customStyle="1" w:styleId="WW8Num29z0">
    <w:name w:val="WW8Num29z0"/>
    <w:uiPriority w:val="99"/>
    <w:rsid w:val="00706408"/>
  </w:style>
  <w:style w:type="character" w:customStyle="1" w:styleId="WW8Num29z1">
    <w:name w:val="WW8Num29z1"/>
    <w:uiPriority w:val="99"/>
    <w:rsid w:val="00706408"/>
  </w:style>
  <w:style w:type="character" w:customStyle="1" w:styleId="WW8Num29z2">
    <w:name w:val="WW8Num29z2"/>
    <w:uiPriority w:val="99"/>
    <w:rsid w:val="00706408"/>
  </w:style>
  <w:style w:type="character" w:customStyle="1" w:styleId="WW8Num29z3">
    <w:name w:val="WW8Num29z3"/>
    <w:uiPriority w:val="99"/>
    <w:rsid w:val="00706408"/>
  </w:style>
  <w:style w:type="character" w:customStyle="1" w:styleId="WW8Num29z4">
    <w:name w:val="WW8Num29z4"/>
    <w:uiPriority w:val="99"/>
    <w:rsid w:val="00706408"/>
  </w:style>
  <w:style w:type="character" w:customStyle="1" w:styleId="WW8Num29z5">
    <w:name w:val="WW8Num29z5"/>
    <w:uiPriority w:val="99"/>
    <w:rsid w:val="00706408"/>
  </w:style>
  <w:style w:type="character" w:customStyle="1" w:styleId="WW8Num29z6">
    <w:name w:val="WW8Num29z6"/>
    <w:uiPriority w:val="99"/>
    <w:rsid w:val="00706408"/>
  </w:style>
  <w:style w:type="character" w:customStyle="1" w:styleId="WW8Num29z7">
    <w:name w:val="WW8Num29z7"/>
    <w:uiPriority w:val="99"/>
    <w:rsid w:val="00706408"/>
  </w:style>
  <w:style w:type="character" w:customStyle="1" w:styleId="WW8Num29z8">
    <w:name w:val="WW8Num29z8"/>
    <w:uiPriority w:val="99"/>
    <w:rsid w:val="00706408"/>
  </w:style>
  <w:style w:type="character" w:customStyle="1" w:styleId="WW8Num30z0">
    <w:name w:val="WW8Num30z0"/>
    <w:uiPriority w:val="99"/>
    <w:rsid w:val="00706408"/>
  </w:style>
  <w:style w:type="character" w:customStyle="1" w:styleId="WW8Num30z1">
    <w:name w:val="WW8Num30z1"/>
    <w:uiPriority w:val="99"/>
    <w:rsid w:val="00706408"/>
  </w:style>
  <w:style w:type="character" w:customStyle="1" w:styleId="WW8Num30z2">
    <w:name w:val="WW8Num30z2"/>
    <w:uiPriority w:val="99"/>
    <w:rsid w:val="00706408"/>
  </w:style>
  <w:style w:type="character" w:customStyle="1" w:styleId="WW8Num30z3">
    <w:name w:val="WW8Num30z3"/>
    <w:uiPriority w:val="99"/>
    <w:rsid w:val="00706408"/>
  </w:style>
  <w:style w:type="character" w:customStyle="1" w:styleId="WW8Num30z4">
    <w:name w:val="WW8Num30z4"/>
    <w:uiPriority w:val="99"/>
    <w:rsid w:val="00706408"/>
  </w:style>
  <w:style w:type="character" w:customStyle="1" w:styleId="WW8Num30z5">
    <w:name w:val="WW8Num30z5"/>
    <w:uiPriority w:val="99"/>
    <w:rsid w:val="00706408"/>
  </w:style>
  <w:style w:type="character" w:customStyle="1" w:styleId="WW8Num30z6">
    <w:name w:val="WW8Num30z6"/>
    <w:uiPriority w:val="99"/>
    <w:rsid w:val="00706408"/>
  </w:style>
  <w:style w:type="character" w:customStyle="1" w:styleId="WW8Num30z7">
    <w:name w:val="WW8Num30z7"/>
    <w:uiPriority w:val="99"/>
    <w:rsid w:val="00706408"/>
  </w:style>
  <w:style w:type="character" w:customStyle="1" w:styleId="WW8Num30z8">
    <w:name w:val="WW8Num30z8"/>
    <w:uiPriority w:val="99"/>
    <w:rsid w:val="00706408"/>
  </w:style>
  <w:style w:type="character" w:customStyle="1" w:styleId="WW8Num31z0">
    <w:name w:val="WW8Num31z0"/>
    <w:uiPriority w:val="99"/>
    <w:rsid w:val="00706408"/>
  </w:style>
  <w:style w:type="character" w:customStyle="1" w:styleId="WW8Num31z1">
    <w:name w:val="WW8Num31z1"/>
    <w:uiPriority w:val="99"/>
    <w:rsid w:val="00706408"/>
  </w:style>
  <w:style w:type="character" w:customStyle="1" w:styleId="WW8Num31z2">
    <w:name w:val="WW8Num31z2"/>
    <w:uiPriority w:val="99"/>
    <w:rsid w:val="00706408"/>
  </w:style>
  <w:style w:type="character" w:customStyle="1" w:styleId="WW8Num31z3">
    <w:name w:val="WW8Num31z3"/>
    <w:uiPriority w:val="99"/>
    <w:rsid w:val="00706408"/>
  </w:style>
  <w:style w:type="character" w:customStyle="1" w:styleId="WW8Num31z4">
    <w:name w:val="WW8Num31z4"/>
    <w:uiPriority w:val="99"/>
    <w:rsid w:val="00706408"/>
  </w:style>
  <w:style w:type="character" w:customStyle="1" w:styleId="WW8Num31z5">
    <w:name w:val="WW8Num31z5"/>
    <w:uiPriority w:val="99"/>
    <w:rsid w:val="00706408"/>
  </w:style>
  <w:style w:type="character" w:customStyle="1" w:styleId="WW8Num31z6">
    <w:name w:val="WW8Num31z6"/>
    <w:uiPriority w:val="99"/>
    <w:rsid w:val="00706408"/>
  </w:style>
  <w:style w:type="character" w:customStyle="1" w:styleId="WW8Num31z7">
    <w:name w:val="WW8Num31z7"/>
    <w:uiPriority w:val="99"/>
    <w:rsid w:val="00706408"/>
  </w:style>
  <w:style w:type="character" w:customStyle="1" w:styleId="WW8Num31z8">
    <w:name w:val="WW8Num31z8"/>
    <w:uiPriority w:val="99"/>
    <w:rsid w:val="00706408"/>
  </w:style>
  <w:style w:type="character" w:customStyle="1" w:styleId="WW8Num32z0">
    <w:name w:val="WW8Num32z0"/>
    <w:uiPriority w:val="99"/>
    <w:rsid w:val="00706408"/>
  </w:style>
  <w:style w:type="character" w:customStyle="1" w:styleId="WW8Num32z1">
    <w:name w:val="WW8Num32z1"/>
    <w:uiPriority w:val="99"/>
    <w:rsid w:val="00706408"/>
  </w:style>
  <w:style w:type="character" w:customStyle="1" w:styleId="WW8Num32z2">
    <w:name w:val="WW8Num32z2"/>
    <w:uiPriority w:val="99"/>
    <w:rsid w:val="00706408"/>
  </w:style>
  <w:style w:type="character" w:customStyle="1" w:styleId="WW8Num32z3">
    <w:name w:val="WW8Num32z3"/>
    <w:uiPriority w:val="99"/>
    <w:rsid w:val="00706408"/>
  </w:style>
  <w:style w:type="character" w:customStyle="1" w:styleId="WW8Num32z4">
    <w:name w:val="WW8Num32z4"/>
    <w:uiPriority w:val="99"/>
    <w:rsid w:val="00706408"/>
  </w:style>
  <w:style w:type="character" w:customStyle="1" w:styleId="WW8Num32z5">
    <w:name w:val="WW8Num32z5"/>
    <w:uiPriority w:val="99"/>
    <w:rsid w:val="00706408"/>
  </w:style>
  <w:style w:type="character" w:customStyle="1" w:styleId="WW8Num32z6">
    <w:name w:val="WW8Num32z6"/>
    <w:uiPriority w:val="99"/>
    <w:rsid w:val="00706408"/>
  </w:style>
  <w:style w:type="character" w:customStyle="1" w:styleId="WW8Num32z7">
    <w:name w:val="WW8Num32z7"/>
    <w:uiPriority w:val="99"/>
    <w:rsid w:val="00706408"/>
  </w:style>
  <w:style w:type="character" w:customStyle="1" w:styleId="WW8Num32z8">
    <w:name w:val="WW8Num32z8"/>
    <w:uiPriority w:val="99"/>
    <w:rsid w:val="00706408"/>
  </w:style>
  <w:style w:type="character" w:customStyle="1" w:styleId="WW8Num33z0">
    <w:name w:val="WW8Num33z0"/>
    <w:uiPriority w:val="99"/>
    <w:rsid w:val="00706408"/>
  </w:style>
  <w:style w:type="character" w:customStyle="1" w:styleId="WW8Num33z1">
    <w:name w:val="WW8Num33z1"/>
    <w:uiPriority w:val="99"/>
    <w:rsid w:val="00706408"/>
  </w:style>
  <w:style w:type="character" w:customStyle="1" w:styleId="WW8Num33z2">
    <w:name w:val="WW8Num33z2"/>
    <w:uiPriority w:val="99"/>
    <w:rsid w:val="00706408"/>
  </w:style>
  <w:style w:type="character" w:customStyle="1" w:styleId="WW8Num33z3">
    <w:name w:val="WW8Num33z3"/>
    <w:uiPriority w:val="99"/>
    <w:rsid w:val="00706408"/>
  </w:style>
  <w:style w:type="character" w:customStyle="1" w:styleId="WW8Num33z4">
    <w:name w:val="WW8Num33z4"/>
    <w:uiPriority w:val="99"/>
    <w:rsid w:val="00706408"/>
  </w:style>
  <w:style w:type="character" w:customStyle="1" w:styleId="WW8Num33z5">
    <w:name w:val="WW8Num33z5"/>
    <w:uiPriority w:val="99"/>
    <w:rsid w:val="00706408"/>
  </w:style>
  <w:style w:type="character" w:customStyle="1" w:styleId="WW8Num33z6">
    <w:name w:val="WW8Num33z6"/>
    <w:uiPriority w:val="99"/>
    <w:rsid w:val="00706408"/>
  </w:style>
  <w:style w:type="character" w:customStyle="1" w:styleId="WW8Num33z7">
    <w:name w:val="WW8Num33z7"/>
    <w:uiPriority w:val="99"/>
    <w:rsid w:val="00706408"/>
  </w:style>
  <w:style w:type="character" w:customStyle="1" w:styleId="WW8Num33z8">
    <w:name w:val="WW8Num33z8"/>
    <w:uiPriority w:val="99"/>
    <w:rsid w:val="00706408"/>
  </w:style>
  <w:style w:type="character" w:customStyle="1" w:styleId="WW8Num34z0">
    <w:name w:val="WW8Num34z0"/>
    <w:uiPriority w:val="99"/>
    <w:rsid w:val="00706408"/>
  </w:style>
  <w:style w:type="character" w:customStyle="1" w:styleId="WW8Num34z1">
    <w:name w:val="WW8Num34z1"/>
    <w:uiPriority w:val="99"/>
    <w:rsid w:val="00706408"/>
  </w:style>
  <w:style w:type="character" w:customStyle="1" w:styleId="WW8Num34z2">
    <w:name w:val="WW8Num34z2"/>
    <w:uiPriority w:val="99"/>
    <w:rsid w:val="00706408"/>
  </w:style>
  <w:style w:type="character" w:customStyle="1" w:styleId="WW8Num34z3">
    <w:name w:val="WW8Num34z3"/>
    <w:uiPriority w:val="99"/>
    <w:rsid w:val="00706408"/>
  </w:style>
  <w:style w:type="character" w:customStyle="1" w:styleId="WW8Num34z4">
    <w:name w:val="WW8Num34z4"/>
    <w:uiPriority w:val="99"/>
    <w:rsid w:val="00706408"/>
  </w:style>
  <w:style w:type="character" w:customStyle="1" w:styleId="WW8Num34z5">
    <w:name w:val="WW8Num34z5"/>
    <w:uiPriority w:val="99"/>
    <w:rsid w:val="00706408"/>
  </w:style>
  <w:style w:type="character" w:customStyle="1" w:styleId="WW8Num34z6">
    <w:name w:val="WW8Num34z6"/>
    <w:uiPriority w:val="99"/>
    <w:rsid w:val="00706408"/>
  </w:style>
  <w:style w:type="character" w:customStyle="1" w:styleId="WW8Num34z7">
    <w:name w:val="WW8Num34z7"/>
    <w:uiPriority w:val="99"/>
    <w:rsid w:val="00706408"/>
  </w:style>
  <w:style w:type="character" w:customStyle="1" w:styleId="WW8Num34z8">
    <w:name w:val="WW8Num34z8"/>
    <w:uiPriority w:val="99"/>
    <w:rsid w:val="00706408"/>
  </w:style>
  <w:style w:type="character" w:customStyle="1" w:styleId="WW8Num35z0">
    <w:name w:val="WW8Num35z0"/>
    <w:uiPriority w:val="99"/>
    <w:rsid w:val="00706408"/>
  </w:style>
  <w:style w:type="character" w:customStyle="1" w:styleId="WW8Num35z1">
    <w:name w:val="WW8Num35z1"/>
    <w:uiPriority w:val="99"/>
    <w:rsid w:val="00706408"/>
  </w:style>
  <w:style w:type="character" w:customStyle="1" w:styleId="WW8Num35z2">
    <w:name w:val="WW8Num35z2"/>
    <w:uiPriority w:val="99"/>
    <w:rsid w:val="00706408"/>
  </w:style>
  <w:style w:type="character" w:customStyle="1" w:styleId="WW8Num35z3">
    <w:name w:val="WW8Num35z3"/>
    <w:uiPriority w:val="99"/>
    <w:rsid w:val="00706408"/>
  </w:style>
  <w:style w:type="character" w:customStyle="1" w:styleId="WW8Num35z4">
    <w:name w:val="WW8Num35z4"/>
    <w:uiPriority w:val="99"/>
    <w:rsid w:val="00706408"/>
  </w:style>
  <w:style w:type="character" w:customStyle="1" w:styleId="WW8Num35z5">
    <w:name w:val="WW8Num35z5"/>
    <w:uiPriority w:val="99"/>
    <w:rsid w:val="00706408"/>
  </w:style>
  <w:style w:type="character" w:customStyle="1" w:styleId="WW8Num35z6">
    <w:name w:val="WW8Num35z6"/>
    <w:uiPriority w:val="99"/>
    <w:rsid w:val="00706408"/>
  </w:style>
  <w:style w:type="character" w:customStyle="1" w:styleId="WW8Num35z7">
    <w:name w:val="WW8Num35z7"/>
    <w:uiPriority w:val="99"/>
    <w:rsid w:val="00706408"/>
  </w:style>
  <w:style w:type="character" w:customStyle="1" w:styleId="WW8Num35z8">
    <w:name w:val="WW8Num35z8"/>
    <w:uiPriority w:val="99"/>
    <w:rsid w:val="00706408"/>
  </w:style>
  <w:style w:type="character" w:customStyle="1" w:styleId="WW8Num36z0">
    <w:name w:val="WW8Num36z0"/>
    <w:uiPriority w:val="99"/>
    <w:rsid w:val="00706408"/>
  </w:style>
  <w:style w:type="character" w:customStyle="1" w:styleId="WW8Num36z1">
    <w:name w:val="WW8Num36z1"/>
    <w:uiPriority w:val="99"/>
    <w:rsid w:val="00706408"/>
  </w:style>
  <w:style w:type="character" w:customStyle="1" w:styleId="WW8Num36z2">
    <w:name w:val="WW8Num36z2"/>
    <w:uiPriority w:val="99"/>
    <w:rsid w:val="00706408"/>
  </w:style>
  <w:style w:type="character" w:customStyle="1" w:styleId="WW8Num36z3">
    <w:name w:val="WW8Num36z3"/>
    <w:uiPriority w:val="99"/>
    <w:rsid w:val="00706408"/>
  </w:style>
  <w:style w:type="character" w:customStyle="1" w:styleId="WW8Num36z4">
    <w:name w:val="WW8Num36z4"/>
    <w:uiPriority w:val="99"/>
    <w:rsid w:val="00706408"/>
  </w:style>
  <w:style w:type="character" w:customStyle="1" w:styleId="WW8Num36z5">
    <w:name w:val="WW8Num36z5"/>
    <w:uiPriority w:val="99"/>
    <w:rsid w:val="00706408"/>
  </w:style>
  <w:style w:type="character" w:customStyle="1" w:styleId="WW8Num36z6">
    <w:name w:val="WW8Num36z6"/>
    <w:uiPriority w:val="99"/>
    <w:rsid w:val="00706408"/>
  </w:style>
  <w:style w:type="character" w:customStyle="1" w:styleId="WW8Num36z7">
    <w:name w:val="WW8Num36z7"/>
    <w:uiPriority w:val="99"/>
    <w:rsid w:val="00706408"/>
  </w:style>
  <w:style w:type="character" w:customStyle="1" w:styleId="WW8Num36z8">
    <w:name w:val="WW8Num36z8"/>
    <w:uiPriority w:val="99"/>
    <w:rsid w:val="00706408"/>
  </w:style>
  <w:style w:type="character" w:customStyle="1" w:styleId="WW8Num37z0">
    <w:name w:val="WW8Num37z0"/>
    <w:uiPriority w:val="99"/>
    <w:rsid w:val="00706408"/>
  </w:style>
  <w:style w:type="character" w:customStyle="1" w:styleId="WW8Num37z1">
    <w:name w:val="WW8Num37z1"/>
    <w:uiPriority w:val="99"/>
    <w:rsid w:val="00706408"/>
  </w:style>
  <w:style w:type="character" w:customStyle="1" w:styleId="WW8Num37z2">
    <w:name w:val="WW8Num37z2"/>
    <w:uiPriority w:val="99"/>
    <w:rsid w:val="00706408"/>
  </w:style>
  <w:style w:type="character" w:customStyle="1" w:styleId="WW8Num37z3">
    <w:name w:val="WW8Num37z3"/>
    <w:uiPriority w:val="99"/>
    <w:rsid w:val="00706408"/>
  </w:style>
  <w:style w:type="character" w:customStyle="1" w:styleId="WW8Num37z4">
    <w:name w:val="WW8Num37z4"/>
    <w:uiPriority w:val="99"/>
    <w:rsid w:val="00706408"/>
  </w:style>
  <w:style w:type="character" w:customStyle="1" w:styleId="WW8Num37z5">
    <w:name w:val="WW8Num37z5"/>
    <w:uiPriority w:val="99"/>
    <w:rsid w:val="00706408"/>
  </w:style>
  <w:style w:type="character" w:customStyle="1" w:styleId="WW8Num37z6">
    <w:name w:val="WW8Num37z6"/>
    <w:uiPriority w:val="99"/>
    <w:rsid w:val="00706408"/>
  </w:style>
  <w:style w:type="character" w:customStyle="1" w:styleId="WW8Num37z7">
    <w:name w:val="WW8Num37z7"/>
    <w:uiPriority w:val="99"/>
    <w:rsid w:val="00706408"/>
  </w:style>
  <w:style w:type="character" w:customStyle="1" w:styleId="WW8Num37z8">
    <w:name w:val="WW8Num37z8"/>
    <w:uiPriority w:val="99"/>
    <w:rsid w:val="00706408"/>
  </w:style>
  <w:style w:type="character" w:customStyle="1" w:styleId="WW8Num38z0">
    <w:name w:val="WW8Num38z0"/>
    <w:uiPriority w:val="99"/>
    <w:rsid w:val="00706408"/>
  </w:style>
  <w:style w:type="character" w:customStyle="1" w:styleId="WW8Num38z1">
    <w:name w:val="WW8Num38z1"/>
    <w:uiPriority w:val="99"/>
    <w:rsid w:val="00706408"/>
  </w:style>
  <w:style w:type="character" w:customStyle="1" w:styleId="WW8Num38z2">
    <w:name w:val="WW8Num38z2"/>
    <w:uiPriority w:val="99"/>
    <w:rsid w:val="00706408"/>
  </w:style>
  <w:style w:type="character" w:customStyle="1" w:styleId="WW8Num38z3">
    <w:name w:val="WW8Num38z3"/>
    <w:uiPriority w:val="99"/>
    <w:rsid w:val="00706408"/>
  </w:style>
  <w:style w:type="character" w:customStyle="1" w:styleId="WW8Num38z4">
    <w:name w:val="WW8Num38z4"/>
    <w:uiPriority w:val="99"/>
    <w:rsid w:val="00706408"/>
  </w:style>
  <w:style w:type="character" w:customStyle="1" w:styleId="WW8Num38z5">
    <w:name w:val="WW8Num38z5"/>
    <w:uiPriority w:val="99"/>
    <w:rsid w:val="00706408"/>
  </w:style>
  <w:style w:type="character" w:customStyle="1" w:styleId="WW8Num38z6">
    <w:name w:val="WW8Num38z6"/>
    <w:uiPriority w:val="99"/>
    <w:rsid w:val="00706408"/>
  </w:style>
  <w:style w:type="character" w:customStyle="1" w:styleId="WW8Num38z7">
    <w:name w:val="WW8Num38z7"/>
    <w:uiPriority w:val="99"/>
    <w:rsid w:val="00706408"/>
  </w:style>
  <w:style w:type="character" w:customStyle="1" w:styleId="WW8Num38z8">
    <w:name w:val="WW8Num38z8"/>
    <w:uiPriority w:val="99"/>
    <w:rsid w:val="00706408"/>
  </w:style>
  <w:style w:type="character" w:customStyle="1" w:styleId="WW8Num39z0">
    <w:name w:val="WW8Num39z0"/>
    <w:uiPriority w:val="99"/>
    <w:rsid w:val="00706408"/>
  </w:style>
  <w:style w:type="character" w:customStyle="1" w:styleId="WW8Num39z1">
    <w:name w:val="WW8Num39z1"/>
    <w:uiPriority w:val="99"/>
    <w:rsid w:val="00706408"/>
  </w:style>
  <w:style w:type="character" w:customStyle="1" w:styleId="WW8Num39z2">
    <w:name w:val="WW8Num39z2"/>
    <w:uiPriority w:val="99"/>
    <w:rsid w:val="00706408"/>
  </w:style>
  <w:style w:type="character" w:customStyle="1" w:styleId="WW8Num39z3">
    <w:name w:val="WW8Num39z3"/>
    <w:uiPriority w:val="99"/>
    <w:rsid w:val="00706408"/>
  </w:style>
  <w:style w:type="character" w:customStyle="1" w:styleId="WW8Num39z4">
    <w:name w:val="WW8Num39z4"/>
    <w:uiPriority w:val="99"/>
    <w:rsid w:val="00706408"/>
  </w:style>
  <w:style w:type="character" w:customStyle="1" w:styleId="WW8Num39z5">
    <w:name w:val="WW8Num39z5"/>
    <w:uiPriority w:val="99"/>
    <w:rsid w:val="00706408"/>
  </w:style>
  <w:style w:type="character" w:customStyle="1" w:styleId="WW8Num39z6">
    <w:name w:val="WW8Num39z6"/>
    <w:uiPriority w:val="99"/>
    <w:rsid w:val="00706408"/>
  </w:style>
  <w:style w:type="character" w:customStyle="1" w:styleId="WW8Num39z7">
    <w:name w:val="WW8Num39z7"/>
    <w:uiPriority w:val="99"/>
    <w:rsid w:val="00706408"/>
  </w:style>
  <w:style w:type="character" w:customStyle="1" w:styleId="WW8Num39z8">
    <w:name w:val="WW8Num39z8"/>
    <w:uiPriority w:val="99"/>
    <w:rsid w:val="00706408"/>
  </w:style>
  <w:style w:type="character" w:customStyle="1" w:styleId="WW8Num40z0">
    <w:name w:val="WW8Num40z0"/>
    <w:uiPriority w:val="99"/>
    <w:rsid w:val="00706408"/>
  </w:style>
  <w:style w:type="character" w:customStyle="1" w:styleId="WW8Num40z1">
    <w:name w:val="WW8Num40z1"/>
    <w:uiPriority w:val="99"/>
    <w:rsid w:val="00706408"/>
  </w:style>
  <w:style w:type="character" w:customStyle="1" w:styleId="WW8Num40z2">
    <w:name w:val="WW8Num40z2"/>
    <w:uiPriority w:val="99"/>
    <w:rsid w:val="00706408"/>
  </w:style>
  <w:style w:type="character" w:customStyle="1" w:styleId="WW8Num40z3">
    <w:name w:val="WW8Num40z3"/>
    <w:uiPriority w:val="99"/>
    <w:rsid w:val="00706408"/>
  </w:style>
  <w:style w:type="character" w:customStyle="1" w:styleId="WW8Num40z4">
    <w:name w:val="WW8Num40z4"/>
    <w:uiPriority w:val="99"/>
    <w:rsid w:val="00706408"/>
  </w:style>
  <w:style w:type="character" w:customStyle="1" w:styleId="WW8Num40z5">
    <w:name w:val="WW8Num40z5"/>
    <w:uiPriority w:val="99"/>
    <w:rsid w:val="00706408"/>
  </w:style>
  <w:style w:type="character" w:customStyle="1" w:styleId="WW8Num40z6">
    <w:name w:val="WW8Num40z6"/>
    <w:uiPriority w:val="99"/>
    <w:rsid w:val="00706408"/>
  </w:style>
  <w:style w:type="character" w:customStyle="1" w:styleId="WW8Num40z7">
    <w:name w:val="WW8Num40z7"/>
    <w:uiPriority w:val="99"/>
    <w:rsid w:val="00706408"/>
  </w:style>
  <w:style w:type="character" w:customStyle="1" w:styleId="WW8Num40z8">
    <w:name w:val="WW8Num40z8"/>
    <w:uiPriority w:val="99"/>
    <w:rsid w:val="00706408"/>
  </w:style>
  <w:style w:type="character" w:customStyle="1" w:styleId="WW8Num41z0">
    <w:name w:val="WW8Num41z0"/>
    <w:uiPriority w:val="99"/>
    <w:rsid w:val="00706408"/>
  </w:style>
  <w:style w:type="character" w:customStyle="1" w:styleId="WW8Num41z1">
    <w:name w:val="WW8Num41z1"/>
    <w:uiPriority w:val="99"/>
    <w:rsid w:val="00706408"/>
  </w:style>
  <w:style w:type="character" w:customStyle="1" w:styleId="WW8Num41z2">
    <w:name w:val="WW8Num41z2"/>
    <w:uiPriority w:val="99"/>
    <w:rsid w:val="00706408"/>
  </w:style>
  <w:style w:type="character" w:customStyle="1" w:styleId="WW8Num41z3">
    <w:name w:val="WW8Num41z3"/>
    <w:uiPriority w:val="99"/>
    <w:rsid w:val="00706408"/>
  </w:style>
  <w:style w:type="character" w:customStyle="1" w:styleId="WW8Num41z4">
    <w:name w:val="WW8Num41z4"/>
    <w:uiPriority w:val="99"/>
    <w:rsid w:val="00706408"/>
  </w:style>
  <w:style w:type="character" w:customStyle="1" w:styleId="WW8Num41z5">
    <w:name w:val="WW8Num41z5"/>
    <w:uiPriority w:val="99"/>
    <w:rsid w:val="00706408"/>
  </w:style>
  <w:style w:type="character" w:customStyle="1" w:styleId="WW8Num41z6">
    <w:name w:val="WW8Num41z6"/>
    <w:uiPriority w:val="99"/>
    <w:rsid w:val="00706408"/>
  </w:style>
  <w:style w:type="character" w:customStyle="1" w:styleId="WW8Num41z7">
    <w:name w:val="WW8Num41z7"/>
    <w:uiPriority w:val="99"/>
    <w:rsid w:val="00706408"/>
  </w:style>
  <w:style w:type="character" w:customStyle="1" w:styleId="WW8Num41z8">
    <w:name w:val="WW8Num41z8"/>
    <w:uiPriority w:val="99"/>
    <w:rsid w:val="00706408"/>
  </w:style>
  <w:style w:type="character" w:customStyle="1" w:styleId="WW8Num42z0">
    <w:name w:val="WW8Num42z0"/>
    <w:uiPriority w:val="99"/>
    <w:rsid w:val="00706408"/>
  </w:style>
  <w:style w:type="character" w:customStyle="1" w:styleId="WW8Num42z1">
    <w:name w:val="WW8Num42z1"/>
    <w:uiPriority w:val="99"/>
    <w:rsid w:val="00706408"/>
  </w:style>
  <w:style w:type="character" w:customStyle="1" w:styleId="WW8Num42z2">
    <w:name w:val="WW8Num42z2"/>
    <w:uiPriority w:val="99"/>
    <w:rsid w:val="00706408"/>
  </w:style>
  <w:style w:type="character" w:customStyle="1" w:styleId="WW8Num42z3">
    <w:name w:val="WW8Num42z3"/>
    <w:uiPriority w:val="99"/>
    <w:rsid w:val="00706408"/>
  </w:style>
  <w:style w:type="character" w:customStyle="1" w:styleId="WW8Num42z4">
    <w:name w:val="WW8Num42z4"/>
    <w:uiPriority w:val="99"/>
    <w:rsid w:val="00706408"/>
  </w:style>
  <w:style w:type="character" w:customStyle="1" w:styleId="WW8Num42z5">
    <w:name w:val="WW8Num42z5"/>
    <w:uiPriority w:val="99"/>
    <w:rsid w:val="00706408"/>
  </w:style>
  <w:style w:type="character" w:customStyle="1" w:styleId="WW8Num42z6">
    <w:name w:val="WW8Num42z6"/>
    <w:uiPriority w:val="99"/>
    <w:rsid w:val="00706408"/>
  </w:style>
  <w:style w:type="character" w:customStyle="1" w:styleId="WW8Num42z7">
    <w:name w:val="WW8Num42z7"/>
    <w:uiPriority w:val="99"/>
    <w:rsid w:val="00706408"/>
  </w:style>
  <w:style w:type="character" w:customStyle="1" w:styleId="WW8Num42z8">
    <w:name w:val="WW8Num42z8"/>
    <w:uiPriority w:val="99"/>
    <w:rsid w:val="00706408"/>
  </w:style>
  <w:style w:type="character" w:customStyle="1" w:styleId="WW8Num43z0">
    <w:name w:val="WW8Num43z0"/>
    <w:uiPriority w:val="99"/>
    <w:rsid w:val="00706408"/>
  </w:style>
  <w:style w:type="character" w:customStyle="1" w:styleId="WW8Num43z1">
    <w:name w:val="WW8Num43z1"/>
    <w:uiPriority w:val="99"/>
    <w:rsid w:val="00706408"/>
  </w:style>
  <w:style w:type="character" w:customStyle="1" w:styleId="WW8Num43z2">
    <w:name w:val="WW8Num43z2"/>
    <w:uiPriority w:val="99"/>
    <w:rsid w:val="00706408"/>
  </w:style>
  <w:style w:type="character" w:customStyle="1" w:styleId="WW8Num43z3">
    <w:name w:val="WW8Num43z3"/>
    <w:uiPriority w:val="99"/>
    <w:rsid w:val="00706408"/>
  </w:style>
  <w:style w:type="character" w:customStyle="1" w:styleId="WW8Num43z4">
    <w:name w:val="WW8Num43z4"/>
    <w:uiPriority w:val="99"/>
    <w:rsid w:val="00706408"/>
  </w:style>
  <w:style w:type="character" w:customStyle="1" w:styleId="WW8Num43z5">
    <w:name w:val="WW8Num43z5"/>
    <w:uiPriority w:val="99"/>
    <w:rsid w:val="00706408"/>
  </w:style>
  <w:style w:type="character" w:customStyle="1" w:styleId="WW8Num43z6">
    <w:name w:val="WW8Num43z6"/>
    <w:uiPriority w:val="99"/>
    <w:rsid w:val="00706408"/>
  </w:style>
  <w:style w:type="character" w:customStyle="1" w:styleId="WW8Num43z7">
    <w:name w:val="WW8Num43z7"/>
    <w:uiPriority w:val="99"/>
    <w:rsid w:val="00706408"/>
  </w:style>
  <w:style w:type="character" w:customStyle="1" w:styleId="WW8Num43z8">
    <w:name w:val="WW8Num43z8"/>
    <w:uiPriority w:val="99"/>
    <w:rsid w:val="00706408"/>
  </w:style>
  <w:style w:type="character" w:customStyle="1" w:styleId="WW8Num44z0">
    <w:name w:val="WW8Num44z0"/>
    <w:uiPriority w:val="99"/>
    <w:rsid w:val="00706408"/>
  </w:style>
  <w:style w:type="character" w:customStyle="1" w:styleId="WW8Num44z1">
    <w:name w:val="WW8Num44z1"/>
    <w:uiPriority w:val="99"/>
    <w:rsid w:val="00706408"/>
  </w:style>
  <w:style w:type="character" w:customStyle="1" w:styleId="WW8Num44z2">
    <w:name w:val="WW8Num44z2"/>
    <w:uiPriority w:val="99"/>
    <w:rsid w:val="00706408"/>
  </w:style>
  <w:style w:type="character" w:customStyle="1" w:styleId="WW8Num44z3">
    <w:name w:val="WW8Num44z3"/>
    <w:uiPriority w:val="99"/>
    <w:rsid w:val="00706408"/>
  </w:style>
  <w:style w:type="character" w:customStyle="1" w:styleId="WW8Num44z4">
    <w:name w:val="WW8Num44z4"/>
    <w:uiPriority w:val="99"/>
    <w:rsid w:val="00706408"/>
  </w:style>
  <w:style w:type="character" w:customStyle="1" w:styleId="WW8Num44z5">
    <w:name w:val="WW8Num44z5"/>
    <w:uiPriority w:val="99"/>
    <w:rsid w:val="00706408"/>
  </w:style>
  <w:style w:type="character" w:customStyle="1" w:styleId="WW8Num44z6">
    <w:name w:val="WW8Num44z6"/>
    <w:uiPriority w:val="99"/>
    <w:rsid w:val="00706408"/>
  </w:style>
  <w:style w:type="character" w:customStyle="1" w:styleId="WW8Num44z7">
    <w:name w:val="WW8Num44z7"/>
    <w:uiPriority w:val="99"/>
    <w:rsid w:val="00706408"/>
  </w:style>
  <w:style w:type="character" w:customStyle="1" w:styleId="WW8Num44z8">
    <w:name w:val="WW8Num44z8"/>
    <w:uiPriority w:val="99"/>
    <w:rsid w:val="00706408"/>
  </w:style>
  <w:style w:type="character" w:customStyle="1" w:styleId="WW8Num45z0">
    <w:name w:val="WW8Num45z0"/>
    <w:uiPriority w:val="99"/>
    <w:rsid w:val="00706408"/>
  </w:style>
  <w:style w:type="character" w:customStyle="1" w:styleId="WW8Num45z1">
    <w:name w:val="WW8Num45z1"/>
    <w:uiPriority w:val="99"/>
    <w:rsid w:val="00706408"/>
  </w:style>
  <w:style w:type="character" w:customStyle="1" w:styleId="WW8Num45z2">
    <w:name w:val="WW8Num45z2"/>
    <w:uiPriority w:val="99"/>
    <w:rsid w:val="00706408"/>
  </w:style>
  <w:style w:type="character" w:customStyle="1" w:styleId="WW8Num45z3">
    <w:name w:val="WW8Num45z3"/>
    <w:uiPriority w:val="99"/>
    <w:rsid w:val="00706408"/>
  </w:style>
  <w:style w:type="character" w:customStyle="1" w:styleId="WW8Num45z4">
    <w:name w:val="WW8Num45z4"/>
    <w:uiPriority w:val="99"/>
    <w:rsid w:val="00706408"/>
  </w:style>
  <w:style w:type="character" w:customStyle="1" w:styleId="WW8Num45z5">
    <w:name w:val="WW8Num45z5"/>
    <w:uiPriority w:val="99"/>
    <w:rsid w:val="00706408"/>
  </w:style>
  <w:style w:type="character" w:customStyle="1" w:styleId="WW8Num45z6">
    <w:name w:val="WW8Num45z6"/>
    <w:uiPriority w:val="99"/>
    <w:rsid w:val="00706408"/>
  </w:style>
  <w:style w:type="character" w:customStyle="1" w:styleId="WW8Num45z7">
    <w:name w:val="WW8Num45z7"/>
    <w:uiPriority w:val="99"/>
    <w:rsid w:val="00706408"/>
  </w:style>
  <w:style w:type="character" w:customStyle="1" w:styleId="WW8Num45z8">
    <w:name w:val="WW8Num45z8"/>
    <w:uiPriority w:val="99"/>
    <w:rsid w:val="00706408"/>
  </w:style>
  <w:style w:type="character" w:customStyle="1" w:styleId="WW8Num46z0">
    <w:name w:val="WW8Num46z0"/>
    <w:uiPriority w:val="99"/>
    <w:rsid w:val="00706408"/>
  </w:style>
  <w:style w:type="character" w:customStyle="1" w:styleId="WW8Num46z1">
    <w:name w:val="WW8Num46z1"/>
    <w:uiPriority w:val="99"/>
    <w:rsid w:val="00706408"/>
  </w:style>
  <w:style w:type="character" w:customStyle="1" w:styleId="WW8Num46z2">
    <w:name w:val="WW8Num46z2"/>
    <w:uiPriority w:val="99"/>
    <w:rsid w:val="00706408"/>
  </w:style>
  <w:style w:type="character" w:customStyle="1" w:styleId="WW8Num46z3">
    <w:name w:val="WW8Num46z3"/>
    <w:uiPriority w:val="99"/>
    <w:rsid w:val="00706408"/>
  </w:style>
  <w:style w:type="character" w:customStyle="1" w:styleId="WW8Num46z4">
    <w:name w:val="WW8Num46z4"/>
    <w:uiPriority w:val="99"/>
    <w:rsid w:val="00706408"/>
  </w:style>
  <w:style w:type="character" w:customStyle="1" w:styleId="WW8Num46z5">
    <w:name w:val="WW8Num46z5"/>
    <w:uiPriority w:val="99"/>
    <w:rsid w:val="00706408"/>
  </w:style>
  <w:style w:type="character" w:customStyle="1" w:styleId="WW8Num46z6">
    <w:name w:val="WW8Num46z6"/>
    <w:uiPriority w:val="99"/>
    <w:rsid w:val="00706408"/>
  </w:style>
  <w:style w:type="character" w:customStyle="1" w:styleId="WW8Num46z7">
    <w:name w:val="WW8Num46z7"/>
    <w:uiPriority w:val="99"/>
    <w:rsid w:val="00706408"/>
  </w:style>
  <w:style w:type="character" w:customStyle="1" w:styleId="WW8Num46z8">
    <w:name w:val="WW8Num46z8"/>
    <w:uiPriority w:val="99"/>
    <w:rsid w:val="00706408"/>
  </w:style>
  <w:style w:type="character" w:customStyle="1" w:styleId="WW8Num47z0">
    <w:name w:val="WW8Num47z0"/>
    <w:uiPriority w:val="99"/>
    <w:rsid w:val="00706408"/>
  </w:style>
  <w:style w:type="character" w:customStyle="1" w:styleId="WW8Num47z1">
    <w:name w:val="WW8Num47z1"/>
    <w:uiPriority w:val="99"/>
    <w:rsid w:val="00706408"/>
  </w:style>
  <w:style w:type="character" w:customStyle="1" w:styleId="WW8Num47z2">
    <w:name w:val="WW8Num47z2"/>
    <w:uiPriority w:val="99"/>
    <w:rsid w:val="00706408"/>
  </w:style>
  <w:style w:type="character" w:customStyle="1" w:styleId="WW8Num47z3">
    <w:name w:val="WW8Num47z3"/>
    <w:uiPriority w:val="99"/>
    <w:rsid w:val="00706408"/>
  </w:style>
  <w:style w:type="character" w:customStyle="1" w:styleId="WW8Num47z4">
    <w:name w:val="WW8Num47z4"/>
    <w:uiPriority w:val="99"/>
    <w:rsid w:val="00706408"/>
  </w:style>
  <w:style w:type="character" w:customStyle="1" w:styleId="WW8Num47z5">
    <w:name w:val="WW8Num47z5"/>
    <w:uiPriority w:val="99"/>
    <w:rsid w:val="00706408"/>
  </w:style>
  <w:style w:type="character" w:customStyle="1" w:styleId="WW8Num47z6">
    <w:name w:val="WW8Num47z6"/>
    <w:uiPriority w:val="99"/>
    <w:rsid w:val="00706408"/>
  </w:style>
  <w:style w:type="character" w:customStyle="1" w:styleId="WW8Num47z7">
    <w:name w:val="WW8Num47z7"/>
    <w:uiPriority w:val="99"/>
    <w:rsid w:val="00706408"/>
  </w:style>
  <w:style w:type="character" w:customStyle="1" w:styleId="WW8Num47z8">
    <w:name w:val="WW8Num47z8"/>
    <w:uiPriority w:val="99"/>
    <w:rsid w:val="00706408"/>
  </w:style>
  <w:style w:type="character" w:customStyle="1" w:styleId="WW8Num48z0">
    <w:name w:val="WW8Num48z0"/>
    <w:uiPriority w:val="99"/>
    <w:rsid w:val="00706408"/>
  </w:style>
  <w:style w:type="character" w:customStyle="1" w:styleId="WW8Num48z1">
    <w:name w:val="WW8Num48z1"/>
    <w:uiPriority w:val="99"/>
    <w:rsid w:val="00706408"/>
  </w:style>
  <w:style w:type="character" w:customStyle="1" w:styleId="WW8Num48z2">
    <w:name w:val="WW8Num48z2"/>
    <w:uiPriority w:val="99"/>
    <w:rsid w:val="00706408"/>
  </w:style>
  <w:style w:type="character" w:customStyle="1" w:styleId="WW8Num48z3">
    <w:name w:val="WW8Num48z3"/>
    <w:uiPriority w:val="99"/>
    <w:rsid w:val="00706408"/>
  </w:style>
  <w:style w:type="character" w:customStyle="1" w:styleId="WW8Num48z4">
    <w:name w:val="WW8Num48z4"/>
    <w:uiPriority w:val="99"/>
    <w:rsid w:val="00706408"/>
  </w:style>
  <w:style w:type="character" w:customStyle="1" w:styleId="WW8Num48z5">
    <w:name w:val="WW8Num48z5"/>
    <w:uiPriority w:val="99"/>
    <w:rsid w:val="00706408"/>
  </w:style>
  <w:style w:type="character" w:customStyle="1" w:styleId="WW8Num48z6">
    <w:name w:val="WW8Num48z6"/>
    <w:uiPriority w:val="99"/>
    <w:rsid w:val="00706408"/>
  </w:style>
  <w:style w:type="character" w:customStyle="1" w:styleId="WW8Num48z7">
    <w:name w:val="WW8Num48z7"/>
    <w:uiPriority w:val="99"/>
    <w:rsid w:val="00706408"/>
  </w:style>
  <w:style w:type="character" w:customStyle="1" w:styleId="WW8Num48z8">
    <w:name w:val="WW8Num48z8"/>
    <w:uiPriority w:val="99"/>
    <w:rsid w:val="00706408"/>
  </w:style>
  <w:style w:type="character" w:customStyle="1" w:styleId="WW8Num49z0">
    <w:name w:val="WW8Num49z0"/>
    <w:uiPriority w:val="99"/>
    <w:rsid w:val="00706408"/>
  </w:style>
  <w:style w:type="character" w:customStyle="1" w:styleId="WW8Num49z1">
    <w:name w:val="WW8Num49z1"/>
    <w:uiPriority w:val="99"/>
    <w:rsid w:val="00706408"/>
  </w:style>
  <w:style w:type="character" w:customStyle="1" w:styleId="WW8Num49z2">
    <w:name w:val="WW8Num49z2"/>
    <w:uiPriority w:val="99"/>
    <w:rsid w:val="00706408"/>
  </w:style>
  <w:style w:type="character" w:customStyle="1" w:styleId="WW8Num49z3">
    <w:name w:val="WW8Num49z3"/>
    <w:uiPriority w:val="99"/>
    <w:rsid w:val="00706408"/>
  </w:style>
  <w:style w:type="character" w:customStyle="1" w:styleId="WW8Num49z4">
    <w:name w:val="WW8Num49z4"/>
    <w:uiPriority w:val="99"/>
    <w:rsid w:val="00706408"/>
  </w:style>
  <w:style w:type="character" w:customStyle="1" w:styleId="WW8Num49z5">
    <w:name w:val="WW8Num49z5"/>
    <w:uiPriority w:val="99"/>
    <w:rsid w:val="00706408"/>
  </w:style>
  <w:style w:type="character" w:customStyle="1" w:styleId="WW8Num49z6">
    <w:name w:val="WW8Num49z6"/>
    <w:uiPriority w:val="99"/>
    <w:rsid w:val="00706408"/>
  </w:style>
  <w:style w:type="character" w:customStyle="1" w:styleId="WW8Num49z7">
    <w:name w:val="WW8Num49z7"/>
    <w:uiPriority w:val="99"/>
    <w:rsid w:val="00706408"/>
  </w:style>
  <w:style w:type="character" w:customStyle="1" w:styleId="WW8Num49z8">
    <w:name w:val="WW8Num49z8"/>
    <w:uiPriority w:val="99"/>
    <w:rsid w:val="00706408"/>
  </w:style>
  <w:style w:type="character" w:customStyle="1" w:styleId="WW8Num50z0">
    <w:name w:val="WW8Num50z0"/>
    <w:uiPriority w:val="99"/>
    <w:rsid w:val="00706408"/>
  </w:style>
  <w:style w:type="character" w:customStyle="1" w:styleId="WW8Num50z1">
    <w:name w:val="WW8Num50z1"/>
    <w:uiPriority w:val="99"/>
    <w:rsid w:val="00706408"/>
  </w:style>
  <w:style w:type="character" w:customStyle="1" w:styleId="WW8Num50z2">
    <w:name w:val="WW8Num50z2"/>
    <w:uiPriority w:val="99"/>
    <w:rsid w:val="00706408"/>
  </w:style>
  <w:style w:type="character" w:customStyle="1" w:styleId="WW8Num50z3">
    <w:name w:val="WW8Num50z3"/>
    <w:uiPriority w:val="99"/>
    <w:rsid w:val="00706408"/>
  </w:style>
  <w:style w:type="character" w:customStyle="1" w:styleId="WW8Num50z4">
    <w:name w:val="WW8Num50z4"/>
    <w:uiPriority w:val="99"/>
    <w:rsid w:val="00706408"/>
  </w:style>
  <w:style w:type="character" w:customStyle="1" w:styleId="WW8Num50z5">
    <w:name w:val="WW8Num50z5"/>
    <w:uiPriority w:val="99"/>
    <w:rsid w:val="00706408"/>
  </w:style>
  <w:style w:type="character" w:customStyle="1" w:styleId="WW8Num50z6">
    <w:name w:val="WW8Num50z6"/>
    <w:uiPriority w:val="99"/>
    <w:rsid w:val="00706408"/>
  </w:style>
  <w:style w:type="character" w:customStyle="1" w:styleId="WW8Num50z7">
    <w:name w:val="WW8Num50z7"/>
    <w:uiPriority w:val="99"/>
    <w:rsid w:val="00706408"/>
  </w:style>
  <w:style w:type="character" w:customStyle="1" w:styleId="WW8Num50z8">
    <w:name w:val="WW8Num50z8"/>
    <w:uiPriority w:val="99"/>
    <w:rsid w:val="00706408"/>
  </w:style>
  <w:style w:type="character" w:customStyle="1" w:styleId="WW8Num51z0">
    <w:name w:val="WW8Num51z0"/>
    <w:uiPriority w:val="99"/>
    <w:rsid w:val="00706408"/>
  </w:style>
  <w:style w:type="character" w:customStyle="1" w:styleId="WW8Num51z1">
    <w:name w:val="WW8Num51z1"/>
    <w:uiPriority w:val="99"/>
    <w:rsid w:val="00706408"/>
  </w:style>
  <w:style w:type="character" w:customStyle="1" w:styleId="WW8Num51z2">
    <w:name w:val="WW8Num51z2"/>
    <w:uiPriority w:val="99"/>
    <w:rsid w:val="00706408"/>
  </w:style>
  <w:style w:type="character" w:customStyle="1" w:styleId="WW8Num51z3">
    <w:name w:val="WW8Num51z3"/>
    <w:uiPriority w:val="99"/>
    <w:rsid w:val="00706408"/>
  </w:style>
  <w:style w:type="character" w:customStyle="1" w:styleId="WW8Num51z4">
    <w:name w:val="WW8Num51z4"/>
    <w:uiPriority w:val="99"/>
    <w:rsid w:val="00706408"/>
  </w:style>
  <w:style w:type="character" w:customStyle="1" w:styleId="WW8Num51z5">
    <w:name w:val="WW8Num51z5"/>
    <w:uiPriority w:val="99"/>
    <w:rsid w:val="00706408"/>
  </w:style>
  <w:style w:type="character" w:customStyle="1" w:styleId="WW8Num51z6">
    <w:name w:val="WW8Num51z6"/>
    <w:uiPriority w:val="99"/>
    <w:rsid w:val="00706408"/>
  </w:style>
  <w:style w:type="character" w:customStyle="1" w:styleId="WW8Num51z7">
    <w:name w:val="WW8Num51z7"/>
    <w:uiPriority w:val="99"/>
    <w:rsid w:val="00706408"/>
  </w:style>
  <w:style w:type="character" w:customStyle="1" w:styleId="WW8Num51z8">
    <w:name w:val="WW8Num51z8"/>
    <w:uiPriority w:val="99"/>
    <w:rsid w:val="00706408"/>
  </w:style>
  <w:style w:type="character" w:customStyle="1" w:styleId="WW8Num52z0">
    <w:name w:val="WW8Num52z0"/>
    <w:uiPriority w:val="99"/>
    <w:rsid w:val="00706408"/>
  </w:style>
  <w:style w:type="character" w:customStyle="1" w:styleId="WW8Num52z1">
    <w:name w:val="WW8Num52z1"/>
    <w:uiPriority w:val="99"/>
    <w:rsid w:val="00706408"/>
  </w:style>
  <w:style w:type="character" w:customStyle="1" w:styleId="WW8Num52z2">
    <w:name w:val="WW8Num52z2"/>
    <w:uiPriority w:val="99"/>
    <w:rsid w:val="00706408"/>
  </w:style>
  <w:style w:type="character" w:customStyle="1" w:styleId="WW8Num52z3">
    <w:name w:val="WW8Num52z3"/>
    <w:uiPriority w:val="99"/>
    <w:rsid w:val="00706408"/>
  </w:style>
  <w:style w:type="character" w:customStyle="1" w:styleId="WW8Num52z4">
    <w:name w:val="WW8Num52z4"/>
    <w:uiPriority w:val="99"/>
    <w:rsid w:val="00706408"/>
  </w:style>
  <w:style w:type="character" w:customStyle="1" w:styleId="WW8Num52z5">
    <w:name w:val="WW8Num52z5"/>
    <w:uiPriority w:val="99"/>
    <w:rsid w:val="00706408"/>
  </w:style>
  <w:style w:type="character" w:customStyle="1" w:styleId="WW8Num52z6">
    <w:name w:val="WW8Num52z6"/>
    <w:uiPriority w:val="99"/>
    <w:rsid w:val="00706408"/>
  </w:style>
  <w:style w:type="character" w:customStyle="1" w:styleId="WW8Num52z7">
    <w:name w:val="WW8Num52z7"/>
    <w:uiPriority w:val="99"/>
    <w:rsid w:val="00706408"/>
  </w:style>
  <w:style w:type="character" w:customStyle="1" w:styleId="WW8Num52z8">
    <w:name w:val="WW8Num52z8"/>
    <w:uiPriority w:val="99"/>
    <w:rsid w:val="00706408"/>
  </w:style>
  <w:style w:type="character" w:customStyle="1" w:styleId="WW8Num53z0">
    <w:name w:val="WW8Num53z0"/>
    <w:uiPriority w:val="99"/>
    <w:rsid w:val="00706408"/>
  </w:style>
  <w:style w:type="character" w:customStyle="1" w:styleId="WW8Num53z1">
    <w:name w:val="WW8Num53z1"/>
    <w:uiPriority w:val="99"/>
    <w:rsid w:val="00706408"/>
  </w:style>
  <w:style w:type="character" w:customStyle="1" w:styleId="WW8Num53z2">
    <w:name w:val="WW8Num53z2"/>
    <w:uiPriority w:val="99"/>
    <w:rsid w:val="00706408"/>
  </w:style>
  <w:style w:type="character" w:customStyle="1" w:styleId="WW8Num53z3">
    <w:name w:val="WW8Num53z3"/>
    <w:uiPriority w:val="99"/>
    <w:rsid w:val="00706408"/>
  </w:style>
  <w:style w:type="character" w:customStyle="1" w:styleId="WW8Num53z4">
    <w:name w:val="WW8Num53z4"/>
    <w:uiPriority w:val="99"/>
    <w:rsid w:val="00706408"/>
  </w:style>
  <w:style w:type="character" w:customStyle="1" w:styleId="WW8Num53z5">
    <w:name w:val="WW8Num53z5"/>
    <w:uiPriority w:val="99"/>
    <w:rsid w:val="00706408"/>
  </w:style>
  <w:style w:type="character" w:customStyle="1" w:styleId="WW8Num53z6">
    <w:name w:val="WW8Num53z6"/>
    <w:uiPriority w:val="99"/>
    <w:rsid w:val="00706408"/>
  </w:style>
  <w:style w:type="character" w:customStyle="1" w:styleId="WW8Num53z7">
    <w:name w:val="WW8Num53z7"/>
    <w:uiPriority w:val="99"/>
    <w:rsid w:val="00706408"/>
  </w:style>
  <w:style w:type="character" w:customStyle="1" w:styleId="WW8Num53z8">
    <w:name w:val="WW8Num53z8"/>
    <w:uiPriority w:val="99"/>
    <w:rsid w:val="00706408"/>
  </w:style>
  <w:style w:type="character" w:customStyle="1" w:styleId="WW8Num54z0">
    <w:name w:val="WW8Num54z0"/>
    <w:uiPriority w:val="99"/>
    <w:rsid w:val="00706408"/>
  </w:style>
  <w:style w:type="character" w:customStyle="1" w:styleId="WW8Num54z1">
    <w:name w:val="WW8Num54z1"/>
    <w:uiPriority w:val="99"/>
    <w:rsid w:val="00706408"/>
  </w:style>
  <w:style w:type="character" w:customStyle="1" w:styleId="WW8Num54z2">
    <w:name w:val="WW8Num54z2"/>
    <w:uiPriority w:val="99"/>
    <w:rsid w:val="00706408"/>
  </w:style>
  <w:style w:type="character" w:customStyle="1" w:styleId="WW8Num54z3">
    <w:name w:val="WW8Num54z3"/>
    <w:uiPriority w:val="99"/>
    <w:rsid w:val="00706408"/>
  </w:style>
  <w:style w:type="character" w:customStyle="1" w:styleId="WW8Num54z4">
    <w:name w:val="WW8Num54z4"/>
    <w:uiPriority w:val="99"/>
    <w:rsid w:val="00706408"/>
  </w:style>
  <w:style w:type="character" w:customStyle="1" w:styleId="WW8Num54z5">
    <w:name w:val="WW8Num54z5"/>
    <w:uiPriority w:val="99"/>
    <w:rsid w:val="00706408"/>
  </w:style>
  <w:style w:type="character" w:customStyle="1" w:styleId="WW8Num54z6">
    <w:name w:val="WW8Num54z6"/>
    <w:uiPriority w:val="99"/>
    <w:rsid w:val="00706408"/>
  </w:style>
  <w:style w:type="character" w:customStyle="1" w:styleId="WW8Num54z7">
    <w:name w:val="WW8Num54z7"/>
    <w:uiPriority w:val="99"/>
    <w:rsid w:val="00706408"/>
  </w:style>
  <w:style w:type="character" w:customStyle="1" w:styleId="WW8Num54z8">
    <w:name w:val="WW8Num54z8"/>
    <w:uiPriority w:val="99"/>
    <w:rsid w:val="00706408"/>
  </w:style>
  <w:style w:type="character" w:customStyle="1" w:styleId="WW8Num55z0">
    <w:name w:val="WW8Num55z0"/>
    <w:uiPriority w:val="99"/>
    <w:rsid w:val="00706408"/>
  </w:style>
  <w:style w:type="character" w:customStyle="1" w:styleId="WW8Num55z1">
    <w:name w:val="WW8Num55z1"/>
    <w:uiPriority w:val="99"/>
    <w:rsid w:val="00706408"/>
  </w:style>
  <w:style w:type="character" w:customStyle="1" w:styleId="WW8Num55z2">
    <w:name w:val="WW8Num55z2"/>
    <w:uiPriority w:val="99"/>
    <w:rsid w:val="00706408"/>
  </w:style>
  <w:style w:type="character" w:customStyle="1" w:styleId="WW8Num55z3">
    <w:name w:val="WW8Num55z3"/>
    <w:uiPriority w:val="99"/>
    <w:rsid w:val="00706408"/>
  </w:style>
  <w:style w:type="character" w:customStyle="1" w:styleId="WW8Num55z4">
    <w:name w:val="WW8Num55z4"/>
    <w:uiPriority w:val="99"/>
    <w:rsid w:val="00706408"/>
  </w:style>
  <w:style w:type="character" w:customStyle="1" w:styleId="WW8Num55z5">
    <w:name w:val="WW8Num55z5"/>
    <w:uiPriority w:val="99"/>
    <w:rsid w:val="00706408"/>
  </w:style>
  <w:style w:type="character" w:customStyle="1" w:styleId="WW8Num55z6">
    <w:name w:val="WW8Num55z6"/>
    <w:uiPriority w:val="99"/>
    <w:rsid w:val="00706408"/>
  </w:style>
  <w:style w:type="character" w:customStyle="1" w:styleId="WW8Num55z7">
    <w:name w:val="WW8Num55z7"/>
    <w:uiPriority w:val="99"/>
    <w:rsid w:val="00706408"/>
  </w:style>
  <w:style w:type="character" w:customStyle="1" w:styleId="WW8Num55z8">
    <w:name w:val="WW8Num55z8"/>
    <w:uiPriority w:val="99"/>
    <w:rsid w:val="00706408"/>
  </w:style>
  <w:style w:type="character" w:customStyle="1" w:styleId="WW8Num56z0">
    <w:name w:val="WW8Num56z0"/>
    <w:uiPriority w:val="99"/>
    <w:rsid w:val="00706408"/>
  </w:style>
  <w:style w:type="character" w:customStyle="1" w:styleId="WW8Num56z1">
    <w:name w:val="WW8Num56z1"/>
    <w:uiPriority w:val="99"/>
    <w:rsid w:val="00706408"/>
  </w:style>
  <w:style w:type="character" w:customStyle="1" w:styleId="WW8Num56z2">
    <w:name w:val="WW8Num56z2"/>
    <w:uiPriority w:val="99"/>
    <w:rsid w:val="00706408"/>
  </w:style>
  <w:style w:type="character" w:customStyle="1" w:styleId="WW8Num56z3">
    <w:name w:val="WW8Num56z3"/>
    <w:uiPriority w:val="99"/>
    <w:rsid w:val="00706408"/>
  </w:style>
  <w:style w:type="character" w:customStyle="1" w:styleId="WW8Num56z4">
    <w:name w:val="WW8Num56z4"/>
    <w:uiPriority w:val="99"/>
    <w:rsid w:val="00706408"/>
  </w:style>
  <w:style w:type="character" w:customStyle="1" w:styleId="WW8Num56z5">
    <w:name w:val="WW8Num56z5"/>
    <w:uiPriority w:val="99"/>
    <w:rsid w:val="00706408"/>
  </w:style>
  <w:style w:type="character" w:customStyle="1" w:styleId="WW8Num56z6">
    <w:name w:val="WW8Num56z6"/>
    <w:uiPriority w:val="99"/>
    <w:rsid w:val="00706408"/>
  </w:style>
  <w:style w:type="character" w:customStyle="1" w:styleId="WW8Num56z7">
    <w:name w:val="WW8Num56z7"/>
    <w:uiPriority w:val="99"/>
    <w:rsid w:val="00706408"/>
  </w:style>
  <w:style w:type="character" w:customStyle="1" w:styleId="WW8Num56z8">
    <w:name w:val="WW8Num56z8"/>
    <w:uiPriority w:val="99"/>
    <w:rsid w:val="00706408"/>
  </w:style>
  <w:style w:type="character" w:customStyle="1" w:styleId="WW8Num57z0">
    <w:name w:val="WW8Num57z0"/>
    <w:uiPriority w:val="99"/>
    <w:rsid w:val="00706408"/>
  </w:style>
  <w:style w:type="character" w:customStyle="1" w:styleId="WW8Num57z1">
    <w:name w:val="WW8Num57z1"/>
    <w:uiPriority w:val="99"/>
    <w:rsid w:val="00706408"/>
  </w:style>
  <w:style w:type="character" w:customStyle="1" w:styleId="WW8Num57z2">
    <w:name w:val="WW8Num57z2"/>
    <w:uiPriority w:val="99"/>
    <w:rsid w:val="00706408"/>
  </w:style>
  <w:style w:type="character" w:customStyle="1" w:styleId="WW8Num57z3">
    <w:name w:val="WW8Num57z3"/>
    <w:uiPriority w:val="99"/>
    <w:rsid w:val="00706408"/>
  </w:style>
  <w:style w:type="character" w:customStyle="1" w:styleId="WW8Num57z4">
    <w:name w:val="WW8Num57z4"/>
    <w:uiPriority w:val="99"/>
    <w:rsid w:val="00706408"/>
  </w:style>
  <w:style w:type="character" w:customStyle="1" w:styleId="WW8Num57z5">
    <w:name w:val="WW8Num57z5"/>
    <w:uiPriority w:val="99"/>
    <w:rsid w:val="00706408"/>
  </w:style>
  <w:style w:type="character" w:customStyle="1" w:styleId="WW8Num57z6">
    <w:name w:val="WW8Num57z6"/>
    <w:uiPriority w:val="99"/>
    <w:rsid w:val="00706408"/>
  </w:style>
  <w:style w:type="character" w:customStyle="1" w:styleId="WW8Num57z7">
    <w:name w:val="WW8Num57z7"/>
    <w:uiPriority w:val="99"/>
    <w:rsid w:val="00706408"/>
  </w:style>
  <w:style w:type="character" w:customStyle="1" w:styleId="WW8Num57z8">
    <w:name w:val="WW8Num57z8"/>
    <w:uiPriority w:val="99"/>
    <w:rsid w:val="00706408"/>
  </w:style>
  <w:style w:type="character" w:customStyle="1" w:styleId="WW8Num58z0">
    <w:name w:val="WW8Num58z0"/>
    <w:uiPriority w:val="99"/>
    <w:rsid w:val="00706408"/>
  </w:style>
  <w:style w:type="character" w:customStyle="1" w:styleId="WW8Num58z1">
    <w:name w:val="WW8Num58z1"/>
    <w:uiPriority w:val="99"/>
    <w:rsid w:val="00706408"/>
  </w:style>
  <w:style w:type="character" w:customStyle="1" w:styleId="WW8Num58z2">
    <w:name w:val="WW8Num58z2"/>
    <w:uiPriority w:val="99"/>
    <w:rsid w:val="00706408"/>
  </w:style>
  <w:style w:type="character" w:customStyle="1" w:styleId="WW8Num58z3">
    <w:name w:val="WW8Num58z3"/>
    <w:uiPriority w:val="99"/>
    <w:rsid w:val="00706408"/>
  </w:style>
  <w:style w:type="character" w:customStyle="1" w:styleId="WW8Num58z4">
    <w:name w:val="WW8Num58z4"/>
    <w:uiPriority w:val="99"/>
    <w:rsid w:val="00706408"/>
  </w:style>
  <w:style w:type="character" w:customStyle="1" w:styleId="WW8Num58z5">
    <w:name w:val="WW8Num58z5"/>
    <w:uiPriority w:val="99"/>
    <w:rsid w:val="00706408"/>
  </w:style>
  <w:style w:type="character" w:customStyle="1" w:styleId="WW8Num58z6">
    <w:name w:val="WW8Num58z6"/>
    <w:uiPriority w:val="99"/>
    <w:rsid w:val="00706408"/>
  </w:style>
  <w:style w:type="character" w:customStyle="1" w:styleId="WW8Num58z7">
    <w:name w:val="WW8Num58z7"/>
    <w:uiPriority w:val="99"/>
    <w:rsid w:val="00706408"/>
  </w:style>
  <w:style w:type="character" w:customStyle="1" w:styleId="WW8Num58z8">
    <w:name w:val="WW8Num58z8"/>
    <w:uiPriority w:val="99"/>
    <w:rsid w:val="00706408"/>
  </w:style>
  <w:style w:type="character" w:customStyle="1" w:styleId="WW8Num59z0">
    <w:name w:val="WW8Num59z0"/>
    <w:uiPriority w:val="99"/>
    <w:rsid w:val="00706408"/>
  </w:style>
  <w:style w:type="character" w:customStyle="1" w:styleId="WW8Num59z1">
    <w:name w:val="WW8Num59z1"/>
    <w:uiPriority w:val="99"/>
    <w:rsid w:val="00706408"/>
  </w:style>
  <w:style w:type="character" w:customStyle="1" w:styleId="WW8Num59z2">
    <w:name w:val="WW8Num59z2"/>
    <w:uiPriority w:val="99"/>
    <w:rsid w:val="00706408"/>
  </w:style>
  <w:style w:type="character" w:customStyle="1" w:styleId="WW8Num59z3">
    <w:name w:val="WW8Num59z3"/>
    <w:uiPriority w:val="99"/>
    <w:rsid w:val="00706408"/>
  </w:style>
  <w:style w:type="character" w:customStyle="1" w:styleId="WW8Num59z4">
    <w:name w:val="WW8Num59z4"/>
    <w:uiPriority w:val="99"/>
    <w:rsid w:val="00706408"/>
  </w:style>
  <w:style w:type="character" w:customStyle="1" w:styleId="WW8Num59z5">
    <w:name w:val="WW8Num59z5"/>
    <w:uiPriority w:val="99"/>
    <w:rsid w:val="00706408"/>
  </w:style>
  <w:style w:type="character" w:customStyle="1" w:styleId="WW8Num59z6">
    <w:name w:val="WW8Num59z6"/>
    <w:uiPriority w:val="99"/>
    <w:rsid w:val="00706408"/>
  </w:style>
  <w:style w:type="character" w:customStyle="1" w:styleId="WW8Num59z7">
    <w:name w:val="WW8Num59z7"/>
    <w:uiPriority w:val="99"/>
    <w:rsid w:val="00706408"/>
  </w:style>
  <w:style w:type="character" w:customStyle="1" w:styleId="WW8Num59z8">
    <w:name w:val="WW8Num59z8"/>
    <w:uiPriority w:val="99"/>
    <w:rsid w:val="00706408"/>
  </w:style>
  <w:style w:type="character" w:customStyle="1" w:styleId="WW8Num60z0">
    <w:name w:val="WW8Num60z0"/>
    <w:uiPriority w:val="99"/>
    <w:rsid w:val="00706408"/>
  </w:style>
  <w:style w:type="character" w:customStyle="1" w:styleId="WW8Num60z1">
    <w:name w:val="WW8Num60z1"/>
    <w:uiPriority w:val="99"/>
    <w:rsid w:val="00706408"/>
  </w:style>
  <w:style w:type="character" w:customStyle="1" w:styleId="WW8Num60z2">
    <w:name w:val="WW8Num60z2"/>
    <w:uiPriority w:val="99"/>
    <w:rsid w:val="00706408"/>
  </w:style>
  <w:style w:type="character" w:customStyle="1" w:styleId="WW8Num60z3">
    <w:name w:val="WW8Num60z3"/>
    <w:uiPriority w:val="99"/>
    <w:rsid w:val="00706408"/>
  </w:style>
  <w:style w:type="character" w:customStyle="1" w:styleId="WW8Num60z4">
    <w:name w:val="WW8Num60z4"/>
    <w:uiPriority w:val="99"/>
    <w:rsid w:val="00706408"/>
  </w:style>
  <w:style w:type="character" w:customStyle="1" w:styleId="WW8Num60z5">
    <w:name w:val="WW8Num60z5"/>
    <w:uiPriority w:val="99"/>
    <w:rsid w:val="00706408"/>
  </w:style>
  <w:style w:type="character" w:customStyle="1" w:styleId="WW8Num60z6">
    <w:name w:val="WW8Num60z6"/>
    <w:uiPriority w:val="99"/>
    <w:rsid w:val="00706408"/>
  </w:style>
  <w:style w:type="character" w:customStyle="1" w:styleId="WW8Num60z7">
    <w:name w:val="WW8Num60z7"/>
    <w:uiPriority w:val="99"/>
    <w:rsid w:val="00706408"/>
  </w:style>
  <w:style w:type="character" w:customStyle="1" w:styleId="WW8Num60z8">
    <w:name w:val="WW8Num60z8"/>
    <w:uiPriority w:val="99"/>
    <w:rsid w:val="00706408"/>
  </w:style>
  <w:style w:type="character" w:customStyle="1" w:styleId="WW8Num61z0">
    <w:name w:val="WW8Num61z0"/>
    <w:uiPriority w:val="99"/>
    <w:rsid w:val="00706408"/>
  </w:style>
  <w:style w:type="character" w:customStyle="1" w:styleId="WW8Num61z1">
    <w:name w:val="WW8Num61z1"/>
    <w:uiPriority w:val="99"/>
    <w:rsid w:val="00706408"/>
  </w:style>
  <w:style w:type="character" w:customStyle="1" w:styleId="WW8Num61z2">
    <w:name w:val="WW8Num61z2"/>
    <w:uiPriority w:val="99"/>
    <w:rsid w:val="00706408"/>
  </w:style>
  <w:style w:type="character" w:customStyle="1" w:styleId="WW8Num61z3">
    <w:name w:val="WW8Num61z3"/>
    <w:uiPriority w:val="99"/>
    <w:rsid w:val="00706408"/>
  </w:style>
  <w:style w:type="character" w:customStyle="1" w:styleId="WW8Num61z4">
    <w:name w:val="WW8Num61z4"/>
    <w:uiPriority w:val="99"/>
    <w:rsid w:val="00706408"/>
  </w:style>
  <w:style w:type="character" w:customStyle="1" w:styleId="WW8Num61z5">
    <w:name w:val="WW8Num61z5"/>
    <w:uiPriority w:val="99"/>
    <w:rsid w:val="00706408"/>
  </w:style>
  <w:style w:type="character" w:customStyle="1" w:styleId="WW8Num61z6">
    <w:name w:val="WW8Num61z6"/>
    <w:uiPriority w:val="99"/>
    <w:rsid w:val="00706408"/>
  </w:style>
  <w:style w:type="character" w:customStyle="1" w:styleId="WW8Num61z7">
    <w:name w:val="WW8Num61z7"/>
    <w:uiPriority w:val="99"/>
    <w:rsid w:val="00706408"/>
  </w:style>
  <w:style w:type="character" w:customStyle="1" w:styleId="WW8Num61z8">
    <w:name w:val="WW8Num61z8"/>
    <w:uiPriority w:val="99"/>
    <w:rsid w:val="00706408"/>
  </w:style>
  <w:style w:type="character" w:customStyle="1" w:styleId="WW8Num62z0">
    <w:name w:val="WW8Num62z0"/>
    <w:uiPriority w:val="99"/>
    <w:rsid w:val="00706408"/>
  </w:style>
  <w:style w:type="character" w:customStyle="1" w:styleId="WW8Num62z1">
    <w:name w:val="WW8Num62z1"/>
    <w:uiPriority w:val="99"/>
    <w:rsid w:val="00706408"/>
  </w:style>
  <w:style w:type="character" w:customStyle="1" w:styleId="WW8Num62z2">
    <w:name w:val="WW8Num62z2"/>
    <w:uiPriority w:val="99"/>
    <w:rsid w:val="00706408"/>
  </w:style>
  <w:style w:type="character" w:customStyle="1" w:styleId="WW8Num62z3">
    <w:name w:val="WW8Num62z3"/>
    <w:uiPriority w:val="99"/>
    <w:rsid w:val="00706408"/>
  </w:style>
  <w:style w:type="character" w:customStyle="1" w:styleId="WW8Num62z4">
    <w:name w:val="WW8Num62z4"/>
    <w:uiPriority w:val="99"/>
    <w:rsid w:val="00706408"/>
  </w:style>
  <w:style w:type="character" w:customStyle="1" w:styleId="WW8Num62z5">
    <w:name w:val="WW8Num62z5"/>
    <w:uiPriority w:val="99"/>
    <w:rsid w:val="00706408"/>
  </w:style>
  <w:style w:type="character" w:customStyle="1" w:styleId="WW8Num62z6">
    <w:name w:val="WW8Num62z6"/>
    <w:uiPriority w:val="99"/>
    <w:rsid w:val="00706408"/>
  </w:style>
  <w:style w:type="character" w:customStyle="1" w:styleId="WW8Num62z7">
    <w:name w:val="WW8Num62z7"/>
    <w:uiPriority w:val="99"/>
    <w:rsid w:val="00706408"/>
  </w:style>
  <w:style w:type="character" w:customStyle="1" w:styleId="WW8Num62z8">
    <w:name w:val="WW8Num62z8"/>
    <w:uiPriority w:val="99"/>
    <w:rsid w:val="00706408"/>
  </w:style>
  <w:style w:type="character" w:customStyle="1" w:styleId="WW8Num63z0">
    <w:name w:val="WW8Num63z0"/>
    <w:uiPriority w:val="99"/>
    <w:rsid w:val="00706408"/>
  </w:style>
  <w:style w:type="character" w:customStyle="1" w:styleId="WW8Num63z1">
    <w:name w:val="WW8Num63z1"/>
    <w:uiPriority w:val="99"/>
    <w:rsid w:val="00706408"/>
  </w:style>
  <w:style w:type="character" w:customStyle="1" w:styleId="WW8Num63z2">
    <w:name w:val="WW8Num63z2"/>
    <w:uiPriority w:val="99"/>
    <w:rsid w:val="00706408"/>
  </w:style>
  <w:style w:type="character" w:customStyle="1" w:styleId="WW8Num63z3">
    <w:name w:val="WW8Num63z3"/>
    <w:uiPriority w:val="99"/>
    <w:rsid w:val="00706408"/>
  </w:style>
  <w:style w:type="character" w:customStyle="1" w:styleId="WW8Num63z4">
    <w:name w:val="WW8Num63z4"/>
    <w:uiPriority w:val="99"/>
    <w:rsid w:val="00706408"/>
  </w:style>
  <w:style w:type="character" w:customStyle="1" w:styleId="WW8Num63z5">
    <w:name w:val="WW8Num63z5"/>
    <w:uiPriority w:val="99"/>
    <w:rsid w:val="00706408"/>
  </w:style>
  <w:style w:type="character" w:customStyle="1" w:styleId="WW8Num63z6">
    <w:name w:val="WW8Num63z6"/>
    <w:uiPriority w:val="99"/>
    <w:rsid w:val="00706408"/>
  </w:style>
  <w:style w:type="character" w:customStyle="1" w:styleId="WW8Num63z7">
    <w:name w:val="WW8Num63z7"/>
    <w:uiPriority w:val="99"/>
    <w:rsid w:val="00706408"/>
  </w:style>
  <w:style w:type="character" w:customStyle="1" w:styleId="WW8Num63z8">
    <w:name w:val="WW8Num63z8"/>
    <w:uiPriority w:val="99"/>
    <w:rsid w:val="00706408"/>
  </w:style>
  <w:style w:type="character" w:customStyle="1" w:styleId="WW8Num64z0">
    <w:name w:val="WW8Num64z0"/>
    <w:uiPriority w:val="99"/>
    <w:rsid w:val="00706408"/>
  </w:style>
  <w:style w:type="character" w:customStyle="1" w:styleId="WW8Num64z1">
    <w:name w:val="WW8Num64z1"/>
    <w:uiPriority w:val="99"/>
    <w:rsid w:val="00706408"/>
  </w:style>
  <w:style w:type="character" w:customStyle="1" w:styleId="WW8Num64z2">
    <w:name w:val="WW8Num64z2"/>
    <w:uiPriority w:val="99"/>
    <w:rsid w:val="00706408"/>
  </w:style>
  <w:style w:type="character" w:customStyle="1" w:styleId="WW8Num64z3">
    <w:name w:val="WW8Num64z3"/>
    <w:uiPriority w:val="99"/>
    <w:rsid w:val="00706408"/>
  </w:style>
  <w:style w:type="character" w:customStyle="1" w:styleId="WW8Num64z4">
    <w:name w:val="WW8Num64z4"/>
    <w:uiPriority w:val="99"/>
    <w:rsid w:val="00706408"/>
  </w:style>
  <w:style w:type="character" w:customStyle="1" w:styleId="WW8Num64z5">
    <w:name w:val="WW8Num64z5"/>
    <w:uiPriority w:val="99"/>
    <w:rsid w:val="00706408"/>
  </w:style>
  <w:style w:type="character" w:customStyle="1" w:styleId="WW8Num64z6">
    <w:name w:val="WW8Num64z6"/>
    <w:uiPriority w:val="99"/>
    <w:rsid w:val="00706408"/>
  </w:style>
  <w:style w:type="character" w:customStyle="1" w:styleId="WW8Num64z7">
    <w:name w:val="WW8Num64z7"/>
    <w:uiPriority w:val="99"/>
    <w:rsid w:val="00706408"/>
  </w:style>
  <w:style w:type="character" w:customStyle="1" w:styleId="WW8Num64z8">
    <w:name w:val="WW8Num64z8"/>
    <w:uiPriority w:val="99"/>
    <w:rsid w:val="00706408"/>
  </w:style>
  <w:style w:type="character" w:customStyle="1" w:styleId="WW8Num65z0">
    <w:name w:val="WW8Num65z0"/>
    <w:uiPriority w:val="99"/>
    <w:rsid w:val="00706408"/>
  </w:style>
  <w:style w:type="character" w:customStyle="1" w:styleId="WW8Num65z1">
    <w:name w:val="WW8Num65z1"/>
    <w:uiPriority w:val="99"/>
    <w:rsid w:val="00706408"/>
  </w:style>
  <w:style w:type="character" w:customStyle="1" w:styleId="WW8Num65z2">
    <w:name w:val="WW8Num65z2"/>
    <w:uiPriority w:val="99"/>
    <w:rsid w:val="00706408"/>
  </w:style>
  <w:style w:type="character" w:customStyle="1" w:styleId="WW8Num65z3">
    <w:name w:val="WW8Num65z3"/>
    <w:uiPriority w:val="99"/>
    <w:rsid w:val="00706408"/>
  </w:style>
  <w:style w:type="character" w:customStyle="1" w:styleId="WW8Num65z4">
    <w:name w:val="WW8Num65z4"/>
    <w:uiPriority w:val="99"/>
    <w:rsid w:val="00706408"/>
  </w:style>
  <w:style w:type="character" w:customStyle="1" w:styleId="WW8Num65z5">
    <w:name w:val="WW8Num65z5"/>
    <w:uiPriority w:val="99"/>
    <w:rsid w:val="00706408"/>
  </w:style>
  <w:style w:type="character" w:customStyle="1" w:styleId="WW8Num65z6">
    <w:name w:val="WW8Num65z6"/>
    <w:uiPriority w:val="99"/>
    <w:rsid w:val="00706408"/>
  </w:style>
  <w:style w:type="character" w:customStyle="1" w:styleId="WW8Num65z7">
    <w:name w:val="WW8Num65z7"/>
    <w:uiPriority w:val="99"/>
    <w:rsid w:val="00706408"/>
  </w:style>
  <w:style w:type="character" w:customStyle="1" w:styleId="WW8Num65z8">
    <w:name w:val="WW8Num65z8"/>
    <w:uiPriority w:val="99"/>
    <w:rsid w:val="00706408"/>
  </w:style>
  <w:style w:type="character" w:customStyle="1" w:styleId="WW8Num66z0">
    <w:name w:val="WW8Num66z0"/>
    <w:uiPriority w:val="99"/>
    <w:rsid w:val="00706408"/>
  </w:style>
  <w:style w:type="character" w:customStyle="1" w:styleId="WW8Num66z1">
    <w:name w:val="WW8Num66z1"/>
    <w:uiPriority w:val="99"/>
    <w:rsid w:val="00706408"/>
  </w:style>
  <w:style w:type="character" w:customStyle="1" w:styleId="WW8Num66z2">
    <w:name w:val="WW8Num66z2"/>
    <w:uiPriority w:val="99"/>
    <w:rsid w:val="00706408"/>
  </w:style>
  <w:style w:type="character" w:customStyle="1" w:styleId="WW8Num66z3">
    <w:name w:val="WW8Num66z3"/>
    <w:uiPriority w:val="99"/>
    <w:rsid w:val="00706408"/>
  </w:style>
  <w:style w:type="character" w:customStyle="1" w:styleId="WW8Num66z4">
    <w:name w:val="WW8Num66z4"/>
    <w:uiPriority w:val="99"/>
    <w:rsid w:val="00706408"/>
  </w:style>
  <w:style w:type="character" w:customStyle="1" w:styleId="WW8Num66z5">
    <w:name w:val="WW8Num66z5"/>
    <w:uiPriority w:val="99"/>
    <w:rsid w:val="00706408"/>
  </w:style>
  <w:style w:type="character" w:customStyle="1" w:styleId="WW8Num66z6">
    <w:name w:val="WW8Num66z6"/>
    <w:uiPriority w:val="99"/>
    <w:rsid w:val="00706408"/>
  </w:style>
  <w:style w:type="character" w:customStyle="1" w:styleId="WW8Num66z7">
    <w:name w:val="WW8Num66z7"/>
    <w:uiPriority w:val="99"/>
    <w:rsid w:val="00706408"/>
  </w:style>
  <w:style w:type="character" w:customStyle="1" w:styleId="WW8Num66z8">
    <w:name w:val="WW8Num66z8"/>
    <w:uiPriority w:val="99"/>
    <w:rsid w:val="00706408"/>
  </w:style>
  <w:style w:type="character" w:customStyle="1" w:styleId="WW8Num67z0">
    <w:name w:val="WW8Num67z0"/>
    <w:uiPriority w:val="99"/>
    <w:rsid w:val="00706408"/>
  </w:style>
  <w:style w:type="character" w:customStyle="1" w:styleId="WW8Num67z1">
    <w:name w:val="WW8Num67z1"/>
    <w:uiPriority w:val="99"/>
    <w:rsid w:val="00706408"/>
  </w:style>
  <w:style w:type="character" w:customStyle="1" w:styleId="WW8Num67z2">
    <w:name w:val="WW8Num67z2"/>
    <w:uiPriority w:val="99"/>
    <w:rsid w:val="00706408"/>
  </w:style>
  <w:style w:type="character" w:customStyle="1" w:styleId="WW8Num67z3">
    <w:name w:val="WW8Num67z3"/>
    <w:uiPriority w:val="99"/>
    <w:rsid w:val="00706408"/>
  </w:style>
  <w:style w:type="character" w:customStyle="1" w:styleId="WW8Num67z4">
    <w:name w:val="WW8Num67z4"/>
    <w:uiPriority w:val="99"/>
    <w:rsid w:val="00706408"/>
  </w:style>
  <w:style w:type="character" w:customStyle="1" w:styleId="WW8Num67z5">
    <w:name w:val="WW8Num67z5"/>
    <w:uiPriority w:val="99"/>
    <w:rsid w:val="00706408"/>
  </w:style>
  <w:style w:type="character" w:customStyle="1" w:styleId="WW8Num67z6">
    <w:name w:val="WW8Num67z6"/>
    <w:uiPriority w:val="99"/>
    <w:rsid w:val="00706408"/>
  </w:style>
  <w:style w:type="character" w:customStyle="1" w:styleId="WW8Num67z7">
    <w:name w:val="WW8Num67z7"/>
    <w:uiPriority w:val="99"/>
    <w:rsid w:val="00706408"/>
  </w:style>
  <w:style w:type="character" w:customStyle="1" w:styleId="WW8Num67z8">
    <w:name w:val="WW8Num67z8"/>
    <w:uiPriority w:val="99"/>
    <w:rsid w:val="00706408"/>
  </w:style>
  <w:style w:type="character" w:customStyle="1" w:styleId="WW8Num68z0">
    <w:name w:val="WW8Num68z0"/>
    <w:uiPriority w:val="99"/>
    <w:rsid w:val="00706408"/>
  </w:style>
  <w:style w:type="character" w:customStyle="1" w:styleId="WW8Num68z1">
    <w:name w:val="WW8Num68z1"/>
    <w:uiPriority w:val="99"/>
    <w:rsid w:val="00706408"/>
  </w:style>
  <w:style w:type="character" w:customStyle="1" w:styleId="WW8Num68z2">
    <w:name w:val="WW8Num68z2"/>
    <w:uiPriority w:val="99"/>
    <w:rsid w:val="00706408"/>
  </w:style>
  <w:style w:type="character" w:customStyle="1" w:styleId="WW8Num68z3">
    <w:name w:val="WW8Num68z3"/>
    <w:uiPriority w:val="99"/>
    <w:rsid w:val="00706408"/>
  </w:style>
  <w:style w:type="character" w:customStyle="1" w:styleId="WW8Num68z4">
    <w:name w:val="WW8Num68z4"/>
    <w:uiPriority w:val="99"/>
    <w:rsid w:val="00706408"/>
  </w:style>
  <w:style w:type="character" w:customStyle="1" w:styleId="WW8Num68z5">
    <w:name w:val="WW8Num68z5"/>
    <w:uiPriority w:val="99"/>
    <w:rsid w:val="00706408"/>
  </w:style>
  <w:style w:type="character" w:customStyle="1" w:styleId="WW8Num68z6">
    <w:name w:val="WW8Num68z6"/>
    <w:uiPriority w:val="99"/>
    <w:rsid w:val="00706408"/>
  </w:style>
  <w:style w:type="character" w:customStyle="1" w:styleId="WW8Num68z7">
    <w:name w:val="WW8Num68z7"/>
    <w:uiPriority w:val="99"/>
    <w:rsid w:val="00706408"/>
  </w:style>
  <w:style w:type="character" w:customStyle="1" w:styleId="WW8Num68z8">
    <w:name w:val="WW8Num68z8"/>
    <w:uiPriority w:val="99"/>
    <w:rsid w:val="00706408"/>
  </w:style>
  <w:style w:type="character" w:customStyle="1" w:styleId="WW8Num69z0">
    <w:name w:val="WW8Num69z0"/>
    <w:uiPriority w:val="99"/>
    <w:rsid w:val="00706408"/>
  </w:style>
  <w:style w:type="character" w:customStyle="1" w:styleId="WW8Num69z1">
    <w:name w:val="WW8Num69z1"/>
    <w:uiPriority w:val="99"/>
    <w:rsid w:val="00706408"/>
  </w:style>
  <w:style w:type="character" w:customStyle="1" w:styleId="WW8Num69z2">
    <w:name w:val="WW8Num69z2"/>
    <w:uiPriority w:val="99"/>
    <w:rsid w:val="00706408"/>
  </w:style>
  <w:style w:type="character" w:customStyle="1" w:styleId="WW8Num69z3">
    <w:name w:val="WW8Num69z3"/>
    <w:uiPriority w:val="99"/>
    <w:rsid w:val="00706408"/>
  </w:style>
  <w:style w:type="character" w:customStyle="1" w:styleId="WW8Num69z4">
    <w:name w:val="WW8Num69z4"/>
    <w:uiPriority w:val="99"/>
    <w:rsid w:val="00706408"/>
  </w:style>
  <w:style w:type="character" w:customStyle="1" w:styleId="WW8Num69z5">
    <w:name w:val="WW8Num69z5"/>
    <w:uiPriority w:val="99"/>
    <w:rsid w:val="00706408"/>
  </w:style>
  <w:style w:type="character" w:customStyle="1" w:styleId="WW8Num69z6">
    <w:name w:val="WW8Num69z6"/>
    <w:uiPriority w:val="99"/>
    <w:rsid w:val="00706408"/>
  </w:style>
  <w:style w:type="character" w:customStyle="1" w:styleId="WW8Num69z7">
    <w:name w:val="WW8Num69z7"/>
    <w:uiPriority w:val="99"/>
    <w:rsid w:val="00706408"/>
  </w:style>
  <w:style w:type="character" w:customStyle="1" w:styleId="WW8Num69z8">
    <w:name w:val="WW8Num69z8"/>
    <w:uiPriority w:val="99"/>
    <w:rsid w:val="00706408"/>
  </w:style>
  <w:style w:type="character" w:customStyle="1" w:styleId="WW8Num70z0">
    <w:name w:val="WW8Num70z0"/>
    <w:uiPriority w:val="99"/>
    <w:rsid w:val="00706408"/>
  </w:style>
  <w:style w:type="character" w:customStyle="1" w:styleId="WW8Num70z1">
    <w:name w:val="WW8Num70z1"/>
    <w:uiPriority w:val="99"/>
    <w:rsid w:val="00706408"/>
  </w:style>
  <w:style w:type="character" w:customStyle="1" w:styleId="WW8Num70z2">
    <w:name w:val="WW8Num70z2"/>
    <w:uiPriority w:val="99"/>
    <w:rsid w:val="00706408"/>
  </w:style>
  <w:style w:type="character" w:customStyle="1" w:styleId="WW8Num70z3">
    <w:name w:val="WW8Num70z3"/>
    <w:uiPriority w:val="99"/>
    <w:rsid w:val="00706408"/>
  </w:style>
  <w:style w:type="character" w:customStyle="1" w:styleId="WW8Num70z4">
    <w:name w:val="WW8Num70z4"/>
    <w:uiPriority w:val="99"/>
    <w:rsid w:val="00706408"/>
  </w:style>
  <w:style w:type="character" w:customStyle="1" w:styleId="WW8Num70z5">
    <w:name w:val="WW8Num70z5"/>
    <w:uiPriority w:val="99"/>
    <w:rsid w:val="00706408"/>
  </w:style>
  <w:style w:type="character" w:customStyle="1" w:styleId="WW8Num70z6">
    <w:name w:val="WW8Num70z6"/>
    <w:uiPriority w:val="99"/>
    <w:rsid w:val="00706408"/>
  </w:style>
  <w:style w:type="character" w:customStyle="1" w:styleId="WW8Num70z7">
    <w:name w:val="WW8Num70z7"/>
    <w:uiPriority w:val="99"/>
    <w:rsid w:val="00706408"/>
  </w:style>
  <w:style w:type="character" w:customStyle="1" w:styleId="WW8Num70z8">
    <w:name w:val="WW8Num70z8"/>
    <w:uiPriority w:val="99"/>
    <w:rsid w:val="00706408"/>
  </w:style>
  <w:style w:type="character" w:customStyle="1" w:styleId="WW8Num71z0">
    <w:name w:val="WW8Num71z0"/>
    <w:uiPriority w:val="99"/>
    <w:rsid w:val="00706408"/>
  </w:style>
  <w:style w:type="character" w:customStyle="1" w:styleId="WW8Num71z1">
    <w:name w:val="WW8Num71z1"/>
    <w:uiPriority w:val="99"/>
    <w:rsid w:val="00706408"/>
  </w:style>
  <w:style w:type="character" w:customStyle="1" w:styleId="WW8Num71z2">
    <w:name w:val="WW8Num71z2"/>
    <w:uiPriority w:val="99"/>
    <w:rsid w:val="00706408"/>
  </w:style>
  <w:style w:type="character" w:customStyle="1" w:styleId="WW8Num71z3">
    <w:name w:val="WW8Num71z3"/>
    <w:uiPriority w:val="99"/>
    <w:rsid w:val="00706408"/>
  </w:style>
  <w:style w:type="character" w:customStyle="1" w:styleId="WW8Num71z4">
    <w:name w:val="WW8Num71z4"/>
    <w:uiPriority w:val="99"/>
    <w:rsid w:val="00706408"/>
  </w:style>
  <w:style w:type="character" w:customStyle="1" w:styleId="WW8Num71z5">
    <w:name w:val="WW8Num71z5"/>
    <w:uiPriority w:val="99"/>
    <w:rsid w:val="00706408"/>
  </w:style>
  <w:style w:type="character" w:customStyle="1" w:styleId="WW8Num71z6">
    <w:name w:val="WW8Num71z6"/>
    <w:uiPriority w:val="99"/>
    <w:rsid w:val="00706408"/>
  </w:style>
  <w:style w:type="character" w:customStyle="1" w:styleId="WW8Num71z7">
    <w:name w:val="WW8Num71z7"/>
    <w:uiPriority w:val="99"/>
    <w:rsid w:val="00706408"/>
  </w:style>
  <w:style w:type="character" w:customStyle="1" w:styleId="WW8Num71z8">
    <w:name w:val="WW8Num71z8"/>
    <w:uiPriority w:val="99"/>
    <w:rsid w:val="00706408"/>
  </w:style>
  <w:style w:type="character" w:customStyle="1" w:styleId="12">
    <w:name w:val="Основной шрифт абзаца1"/>
    <w:uiPriority w:val="99"/>
    <w:rsid w:val="00706408"/>
  </w:style>
  <w:style w:type="character" w:customStyle="1" w:styleId="FontStyle53">
    <w:name w:val="Font Style53"/>
    <w:uiPriority w:val="99"/>
    <w:rsid w:val="0070640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06408"/>
    <w:rPr>
      <w:rFonts w:ascii="Times New Roman" w:hAnsi="Times New Roman"/>
      <w:sz w:val="18"/>
    </w:rPr>
  </w:style>
  <w:style w:type="character" w:customStyle="1" w:styleId="a4">
    <w:name w:val="Основной текст_"/>
    <w:uiPriority w:val="99"/>
    <w:rsid w:val="00706408"/>
    <w:rPr>
      <w:sz w:val="28"/>
      <w:lang w:eastAsia="ar-SA" w:bidi="ar-SA"/>
    </w:rPr>
  </w:style>
  <w:style w:type="character" w:styleId="a5">
    <w:name w:val="Hyperlink"/>
    <w:uiPriority w:val="99"/>
    <w:rsid w:val="00706408"/>
    <w:rPr>
      <w:rFonts w:cs="Times New Roman"/>
      <w:color w:val="0066CC"/>
      <w:u w:val="single"/>
    </w:rPr>
  </w:style>
  <w:style w:type="character" w:customStyle="1" w:styleId="a6">
    <w:name w:val="Текст сноски Знак"/>
    <w:uiPriority w:val="99"/>
    <w:rsid w:val="00706408"/>
    <w:rPr>
      <w:rFonts w:cs="Times New Roman"/>
    </w:rPr>
  </w:style>
  <w:style w:type="character" w:customStyle="1" w:styleId="a7">
    <w:name w:val="Основной текст Знак"/>
    <w:uiPriority w:val="99"/>
    <w:rsid w:val="00706408"/>
    <w:rPr>
      <w:sz w:val="24"/>
    </w:rPr>
  </w:style>
  <w:style w:type="character" w:customStyle="1" w:styleId="a8">
    <w:name w:val="Нижний колонтитул Знак"/>
    <w:uiPriority w:val="99"/>
    <w:rsid w:val="00706408"/>
    <w:rPr>
      <w:sz w:val="24"/>
    </w:rPr>
  </w:style>
  <w:style w:type="character" w:customStyle="1" w:styleId="a9">
    <w:name w:val="а Обычный Знак"/>
    <w:uiPriority w:val="99"/>
    <w:rsid w:val="00706408"/>
    <w:rPr>
      <w:sz w:val="24"/>
    </w:rPr>
  </w:style>
  <w:style w:type="character" w:customStyle="1" w:styleId="20">
    <w:name w:val="Заголовок 2 Знак"/>
    <w:uiPriority w:val="99"/>
    <w:rsid w:val="00706408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706408"/>
    <w:rPr>
      <w:sz w:val="24"/>
    </w:rPr>
  </w:style>
  <w:style w:type="character" w:customStyle="1" w:styleId="31">
    <w:name w:val="Основной текст с отступом 3 Знак"/>
    <w:uiPriority w:val="99"/>
    <w:rsid w:val="00706408"/>
    <w:rPr>
      <w:sz w:val="16"/>
    </w:rPr>
  </w:style>
  <w:style w:type="character" w:customStyle="1" w:styleId="aa">
    <w:name w:val="а Вопросы ПТК Знак"/>
    <w:uiPriority w:val="99"/>
    <w:rsid w:val="00706408"/>
    <w:rPr>
      <w:b/>
      <w:i/>
      <w:sz w:val="24"/>
    </w:rPr>
  </w:style>
  <w:style w:type="character" w:styleId="ab">
    <w:name w:val="Strong"/>
    <w:uiPriority w:val="99"/>
    <w:qFormat/>
    <w:rsid w:val="00706408"/>
    <w:rPr>
      <w:rFonts w:cs="Times New Roman"/>
      <w:b/>
    </w:rPr>
  </w:style>
  <w:style w:type="character" w:customStyle="1" w:styleId="ac">
    <w:name w:val="Основной текст с отступом Знак"/>
    <w:uiPriority w:val="99"/>
    <w:rsid w:val="00706408"/>
    <w:rPr>
      <w:sz w:val="24"/>
      <w:lang w:val="en-US"/>
    </w:rPr>
  </w:style>
  <w:style w:type="character" w:customStyle="1" w:styleId="ad">
    <w:name w:val="Схема документа Знак"/>
    <w:uiPriority w:val="99"/>
    <w:rsid w:val="00706408"/>
    <w:rPr>
      <w:rFonts w:ascii="Tahoma" w:hAnsi="Tahoma"/>
      <w:lang w:val="en-US"/>
    </w:rPr>
  </w:style>
  <w:style w:type="character" w:styleId="ae">
    <w:name w:val="Emphasis"/>
    <w:uiPriority w:val="99"/>
    <w:qFormat/>
    <w:rsid w:val="00706408"/>
    <w:rPr>
      <w:rFonts w:cs="Times New Roman"/>
      <w:i/>
    </w:rPr>
  </w:style>
  <w:style w:type="character" w:customStyle="1" w:styleId="c2">
    <w:name w:val="c2"/>
    <w:uiPriority w:val="99"/>
    <w:rsid w:val="00706408"/>
  </w:style>
  <w:style w:type="character" w:customStyle="1" w:styleId="FontStyle36">
    <w:name w:val="Font Style36"/>
    <w:uiPriority w:val="99"/>
    <w:rsid w:val="00706408"/>
    <w:rPr>
      <w:rFonts w:ascii="Times New Roman" w:hAnsi="Times New Roman"/>
      <w:i/>
      <w:sz w:val="26"/>
    </w:rPr>
  </w:style>
  <w:style w:type="character" w:customStyle="1" w:styleId="23">
    <w:name w:val="Основной текст 2 Знак"/>
    <w:uiPriority w:val="99"/>
    <w:rsid w:val="00706408"/>
    <w:rPr>
      <w:rFonts w:cs="Times New Roman"/>
      <w:sz w:val="24"/>
      <w:szCs w:val="24"/>
    </w:rPr>
  </w:style>
  <w:style w:type="character" w:customStyle="1" w:styleId="ListLabel1">
    <w:name w:val="ListLabel 1"/>
    <w:uiPriority w:val="99"/>
    <w:rsid w:val="00706408"/>
    <w:rPr>
      <w:sz w:val="24"/>
    </w:rPr>
  </w:style>
  <w:style w:type="character" w:customStyle="1" w:styleId="ListLabel2">
    <w:name w:val="ListLabel 2"/>
    <w:uiPriority w:val="99"/>
    <w:rsid w:val="00706408"/>
  </w:style>
  <w:style w:type="character" w:customStyle="1" w:styleId="ListLabel3">
    <w:name w:val="ListLabel 3"/>
    <w:uiPriority w:val="99"/>
    <w:rsid w:val="00706408"/>
    <w:rPr>
      <w:color w:val="00000A"/>
      <w:sz w:val="24"/>
    </w:rPr>
  </w:style>
  <w:style w:type="character" w:customStyle="1" w:styleId="ListLabel4">
    <w:name w:val="ListLabel 4"/>
    <w:uiPriority w:val="99"/>
    <w:rsid w:val="00706408"/>
  </w:style>
  <w:style w:type="character" w:customStyle="1" w:styleId="ListLabel5">
    <w:name w:val="ListLabel 5"/>
    <w:uiPriority w:val="99"/>
    <w:rsid w:val="00706408"/>
    <w:rPr>
      <w:color w:val="000000"/>
    </w:rPr>
  </w:style>
  <w:style w:type="character" w:customStyle="1" w:styleId="ListLabel6">
    <w:name w:val="ListLabel 6"/>
    <w:uiPriority w:val="99"/>
    <w:rsid w:val="00706408"/>
    <w:rPr>
      <w:color w:val="000000"/>
    </w:rPr>
  </w:style>
  <w:style w:type="character" w:customStyle="1" w:styleId="ListLabel7">
    <w:name w:val="ListLabel 7"/>
    <w:uiPriority w:val="99"/>
    <w:rsid w:val="00706408"/>
  </w:style>
  <w:style w:type="character" w:customStyle="1" w:styleId="ListLabel8">
    <w:name w:val="ListLabel 8"/>
    <w:uiPriority w:val="99"/>
    <w:rsid w:val="00706408"/>
    <w:rPr>
      <w:sz w:val="24"/>
    </w:rPr>
  </w:style>
  <w:style w:type="character" w:customStyle="1" w:styleId="af">
    <w:name w:val="Символ нумерации"/>
    <w:uiPriority w:val="99"/>
    <w:rsid w:val="00706408"/>
  </w:style>
  <w:style w:type="character" w:customStyle="1" w:styleId="af0">
    <w:name w:val="Маркеры списка"/>
    <w:uiPriority w:val="99"/>
    <w:rsid w:val="00706408"/>
    <w:rPr>
      <w:rFonts w:ascii="OpenSymbol" w:eastAsia="Times New Roman" w:hAnsi="OpenSymbol"/>
    </w:rPr>
  </w:style>
  <w:style w:type="paragraph" w:customStyle="1" w:styleId="10">
    <w:name w:val="Заголовок1"/>
    <w:basedOn w:val="a"/>
    <w:next w:val="a0"/>
    <w:uiPriority w:val="99"/>
    <w:rsid w:val="0070640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0">
    <w:name w:val="Body Text"/>
    <w:basedOn w:val="a"/>
    <w:link w:val="13"/>
    <w:uiPriority w:val="99"/>
    <w:rsid w:val="00706408"/>
    <w:pPr>
      <w:spacing w:after="120"/>
    </w:pPr>
  </w:style>
  <w:style w:type="character" w:customStyle="1" w:styleId="13">
    <w:name w:val="Основной текст Знак1"/>
    <w:link w:val="a0"/>
    <w:uiPriority w:val="99"/>
    <w:semiHidden/>
    <w:rsid w:val="008F5255"/>
    <w:rPr>
      <w:sz w:val="24"/>
      <w:szCs w:val="24"/>
      <w:lang w:eastAsia="ar-SA"/>
    </w:rPr>
  </w:style>
  <w:style w:type="paragraph" w:styleId="af1">
    <w:name w:val="List"/>
    <w:basedOn w:val="a0"/>
    <w:uiPriority w:val="99"/>
    <w:rsid w:val="00706408"/>
    <w:rPr>
      <w:rFonts w:cs="Arial"/>
    </w:rPr>
  </w:style>
  <w:style w:type="paragraph" w:styleId="af2">
    <w:name w:val="Title"/>
    <w:basedOn w:val="a"/>
    <w:link w:val="af3"/>
    <w:uiPriority w:val="99"/>
    <w:qFormat/>
    <w:rsid w:val="00706408"/>
    <w:pPr>
      <w:suppressLineNumbers/>
      <w:spacing w:before="120" w:after="120"/>
    </w:pPr>
    <w:rPr>
      <w:rFonts w:cs="Arial"/>
      <w:i/>
      <w:iCs/>
    </w:rPr>
  </w:style>
  <w:style w:type="character" w:customStyle="1" w:styleId="af3">
    <w:name w:val="Заголовок Знак"/>
    <w:link w:val="af2"/>
    <w:uiPriority w:val="10"/>
    <w:rsid w:val="008F5255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14">
    <w:name w:val="Указатель1"/>
    <w:basedOn w:val="a"/>
    <w:uiPriority w:val="99"/>
    <w:rsid w:val="00706408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706408"/>
    <w:pPr>
      <w:widowControl w:val="0"/>
      <w:jc w:val="center"/>
    </w:pPr>
  </w:style>
  <w:style w:type="paragraph" w:customStyle="1" w:styleId="Style12">
    <w:name w:val="Style12"/>
    <w:basedOn w:val="a"/>
    <w:uiPriority w:val="99"/>
    <w:rsid w:val="00706408"/>
    <w:pPr>
      <w:widowControl w:val="0"/>
      <w:spacing w:line="230" w:lineRule="exact"/>
    </w:pPr>
  </w:style>
  <w:style w:type="paragraph" w:customStyle="1" w:styleId="Style15">
    <w:name w:val="Style15"/>
    <w:basedOn w:val="a"/>
    <w:uiPriority w:val="99"/>
    <w:rsid w:val="00706408"/>
    <w:pPr>
      <w:widowControl w:val="0"/>
      <w:jc w:val="both"/>
    </w:pPr>
  </w:style>
  <w:style w:type="paragraph" w:customStyle="1" w:styleId="15">
    <w:name w:val="Абзац списка1"/>
    <w:basedOn w:val="a"/>
    <w:uiPriority w:val="99"/>
    <w:rsid w:val="00706408"/>
    <w:pPr>
      <w:widowControl w:val="0"/>
      <w:ind w:left="720"/>
    </w:pPr>
  </w:style>
  <w:style w:type="paragraph" w:customStyle="1" w:styleId="32">
    <w:name w:val="Основной текст3"/>
    <w:basedOn w:val="a"/>
    <w:uiPriority w:val="99"/>
    <w:rsid w:val="00706408"/>
    <w:pPr>
      <w:shd w:val="clear" w:color="auto" w:fill="FFFFFF"/>
      <w:spacing w:line="322" w:lineRule="exact"/>
      <w:ind w:hanging="360"/>
    </w:pPr>
    <w:rPr>
      <w:sz w:val="28"/>
      <w:szCs w:val="28"/>
    </w:rPr>
  </w:style>
  <w:style w:type="paragraph" w:customStyle="1" w:styleId="110">
    <w:name w:val="Абзац списка11"/>
    <w:basedOn w:val="a"/>
    <w:uiPriority w:val="99"/>
    <w:rsid w:val="0070640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6">
    <w:name w:val="Обычный (Интернет)1"/>
    <w:basedOn w:val="a"/>
    <w:uiPriority w:val="99"/>
    <w:rsid w:val="00706408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customStyle="1" w:styleId="17">
    <w:name w:val="Текст сноски1"/>
    <w:basedOn w:val="a"/>
    <w:uiPriority w:val="99"/>
    <w:rsid w:val="00706408"/>
    <w:rPr>
      <w:sz w:val="20"/>
      <w:szCs w:val="20"/>
    </w:rPr>
  </w:style>
  <w:style w:type="paragraph" w:styleId="af4">
    <w:name w:val="footer"/>
    <w:basedOn w:val="a"/>
    <w:link w:val="18"/>
    <w:uiPriority w:val="99"/>
    <w:rsid w:val="00706408"/>
    <w:pPr>
      <w:widowControl w:val="0"/>
      <w:suppressLineNumbers/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link w:val="af4"/>
    <w:uiPriority w:val="99"/>
    <w:semiHidden/>
    <w:rsid w:val="008F5255"/>
    <w:rPr>
      <w:sz w:val="24"/>
      <w:szCs w:val="24"/>
      <w:lang w:eastAsia="ar-SA"/>
    </w:rPr>
  </w:style>
  <w:style w:type="paragraph" w:customStyle="1" w:styleId="af5">
    <w:name w:val="Вопросы"/>
    <w:basedOn w:val="a"/>
    <w:uiPriority w:val="99"/>
    <w:rsid w:val="00706408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6">
    <w:name w:val="а Обычный"/>
    <w:basedOn w:val="a"/>
    <w:uiPriority w:val="99"/>
    <w:rsid w:val="00706408"/>
    <w:pPr>
      <w:widowControl w:val="0"/>
      <w:ind w:firstLine="567"/>
      <w:jc w:val="both"/>
    </w:pPr>
    <w:rPr>
      <w:iCs/>
      <w:sz w:val="28"/>
    </w:rPr>
  </w:style>
  <w:style w:type="paragraph" w:customStyle="1" w:styleId="af7">
    <w:name w:val="а Вопросы темы ПТК"/>
    <w:basedOn w:val="a"/>
    <w:uiPriority w:val="99"/>
    <w:rsid w:val="00706408"/>
    <w:pPr>
      <w:ind w:firstLine="567"/>
      <w:jc w:val="both"/>
    </w:pPr>
    <w:rPr>
      <w:b/>
      <w:bCs/>
      <w:i/>
      <w:iCs/>
      <w:sz w:val="28"/>
    </w:rPr>
  </w:style>
  <w:style w:type="paragraph" w:customStyle="1" w:styleId="210">
    <w:name w:val="Основной текст с отступом 21"/>
    <w:basedOn w:val="a"/>
    <w:uiPriority w:val="99"/>
    <w:rsid w:val="00706408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706408"/>
    <w:pPr>
      <w:spacing w:after="120"/>
      <w:ind w:left="283"/>
    </w:pPr>
    <w:rPr>
      <w:sz w:val="16"/>
      <w:szCs w:val="16"/>
    </w:rPr>
  </w:style>
  <w:style w:type="paragraph" w:customStyle="1" w:styleId="af8">
    <w:name w:val="а Вопросы ПТК"/>
    <w:basedOn w:val="a"/>
    <w:uiPriority w:val="99"/>
    <w:rsid w:val="00706408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af9">
    <w:name w:val="Body Text Indent"/>
    <w:basedOn w:val="a"/>
    <w:link w:val="19"/>
    <w:uiPriority w:val="99"/>
    <w:rsid w:val="00706408"/>
    <w:pPr>
      <w:spacing w:after="120"/>
      <w:ind w:left="283"/>
    </w:pPr>
    <w:rPr>
      <w:lang w:val="en-US"/>
    </w:rPr>
  </w:style>
  <w:style w:type="character" w:customStyle="1" w:styleId="19">
    <w:name w:val="Основной текст с отступом Знак1"/>
    <w:link w:val="af9"/>
    <w:uiPriority w:val="99"/>
    <w:semiHidden/>
    <w:rsid w:val="008F5255"/>
    <w:rPr>
      <w:sz w:val="24"/>
      <w:szCs w:val="24"/>
      <w:lang w:eastAsia="ar-SA"/>
    </w:rPr>
  </w:style>
  <w:style w:type="paragraph" w:customStyle="1" w:styleId="1a">
    <w:name w:val="Схема документа1"/>
    <w:basedOn w:val="a"/>
    <w:uiPriority w:val="99"/>
    <w:rsid w:val="00706408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c0">
    <w:name w:val="c0"/>
    <w:basedOn w:val="a"/>
    <w:uiPriority w:val="99"/>
    <w:rsid w:val="00706408"/>
    <w:pPr>
      <w:spacing w:before="100" w:after="100"/>
    </w:pPr>
  </w:style>
  <w:style w:type="paragraph" w:customStyle="1" w:styleId="testattention">
    <w:name w:val="test_attention"/>
    <w:basedOn w:val="a"/>
    <w:uiPriority w:val="99"/>
    <w:rsid w:val="00706408"/>
    <w:pPr>
      <w:spacing w:before="100" w:after="100"/>
    </w:pPr>
  </w:style>
  <w:style w:type="paragraph" w:customStyle="1" w:styleId="211">
    <w:name w:val="Основной текст 21"/>
    <w:basedOn w:val="a"/>
    <w:uiPriority w:val="99"/>
    <w:rsid w:val="00706408"/>
    <w:pPr>
      <w:spacing w:after="120" w:line="480" w:lineRule="auto"/>
    </w:pPr>
  </w:style>
  <w:style w:type="paragraph" w:customStyle="1" w:styleId="afa">
    <w:name w:val="Содержимое таблицы"/>
    <w:basedOn w:val="a"/>
    <w:uiPriority w:val="99"/>
    <w:rsid w:val="00706408"/>
    <w:pPr>
      <w:suppressLineNumbers/>
    </w:pPr>
  </w:style>
  <w:style w:type="paragraph" w:customStyle="1" w:styleId="afb">
    <w:name w:val="Заголовок таблицы"/>
    <w:basedOn w:val="afa"/>
    <w:uiPriority w:val="99"/>
    <w:rsid w:val="00706408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706408"/>
    <w:pPr>
      <w:autoSpaceDE w:val="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stats.un.org/unsd/nationalaccount/docs/sna2008russian.pdf" TargetMode="External"/><Relationship Id="rId13" Type="http://schemas.openxmlformats.org/officeDocument/2006/relationships/hyperlink" Target="https://rosstat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ifikators.ru/" TargetMode="External"/><Relationship Id="rId12" Type="http://schemas.openxmlformats.org/officeDocument/2006/relationships/hyperlink" Target="http://www.iprbookshop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osstat.gov.ru/classification" TargetMode="External"/><Relationship Id="rId11" Type="http://schemas.openxmlformats.org/officeDocument/2006/relationships/hyperlink" Target="https://www.iprbookshop.ru/61925.html" TargetMode="External"/><Relationship Id="rId5" Type="http://schemas.openxmlformats.org/officeDocument/2006/relationships/hyperlink" Target="https://rosstat.gov.ru/abou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epd-reader?publicationId=104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atecon.rea.ru/jour" TargetMode="External"/><Relationship Id="rId14" Type="http://schemas.openxmlformats.org/officeDocument/2006/relationships/hyperlink" Target="https://unstats.un.org/unsd/nationalaccount/docs/sna2008russia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8157</Words>
  <Characters>46497</Characters>
  <Application>Microsoft Office Word</Application>
  <DocSecurity>0</DocSecurity>
  <Lines>387</Lines>
  <Paragraphs>109</Paragraphs>
  <ScaleCrop>false</ScaleCrop>
  <Company/>
  <LinksUpToDate>false</LinksUpToDate>
  <CharactersWithSpaces>54545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18</cp:revision>
  <dcterms:created xsi:type="dcterms:W3CDTF">2021-05-23T16:54:00Z</dcterms:created>
  <dcterms:modified xsi:type="dcterms:W3CDTF">2025-03-12T10:45:00Z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CtrlSoft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